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F1828" w:rsidRDefault="007F1828" w:rsidP="001F42E1">
      <w:pPr>
        <w:shd w:val="clear" w:color="auto" w:fill="FFFFFF"/>
        <w:spacing w:line="278" w:lineRule="exact"/>
        <w:ind w:right="1"/>
        <w:jc w:val="center"/>
        <w:rPr>
          <w:b/>
          <w:bCs/>
          <w:sz w:val="24"/>
          <w:szCs w:val="24"/>
        </w:rPr>
      </w:pPr>
      <w:r>
        <w:rPr>
          <w:b/>
          <w:bCs/>
          <w:sz w:val="24"/>
          <w:szCs w:val="24"/>
        </w:rPr>
        <w:t>Договор</w:t>
      </w:r>
    </w:p>
    <w:p w:rsidR="007F1828" w:rsidRDefault="007F1828" w:rsidP="009B02A9">
      <w:pPr>
        <w:shd w:val="clear" w:color="auto" w:fill="FFFFFF"/>
        <w:spacing w:line="278" w:lineRule="exact"/>
        <w:ind w:right="1"/>
        <w:jc w:val="center"/>
        <w:rPr>
          <w:b/>
          <w:bCs/>
          <w:spacing w:val="-3"/>
          <w:sz w:val="24"/>
          <w:szCs w:val="24"/>
        </w:rPr>
      </w:pPr>
      <w:r>
        <w:rPr>
          <w:b/>
          <w:bCs/>
          <w:spacing w:val="-3"/>
          <w:sz w:val="24"/>
          <w:szCs w:val="24"/>
        </w:rPr>
        <w:t xml:space="preserve">управления многоквартирным жилым домом </w:t>
      </w:r>
    </w:p>
    <w:p w:rsidR="007F1828" w:rsidRDefault="007F1828" w:rsidP="009B02A9">
      <w:pPr>
        <w:shd w:val="clear" w:color="auto" w:fill="FFFFFF"/>
        <w:spacing w:line="278" w:lineRule="exact"/>
        <w:ind w:right="1"/>
        <w:jc w:val="center"/>
        <w:rPr>
          <w:sz w:val="24"/>
          <w:szCs w:val="24"/>
        </w:rPr>
      </w:pPr>
      <w:r>
        <w:rPr>
          <w:spacing w:val="-4"/>
          <w:sz w:val="24"/>
          <w:szCs w:val="24"/>
        </w:rPr>
        <w:t>г. Ейск</w:t>
      </w:r>
      <w:r>
        <w:rPr>
          <w:rFonts w:ascii="Arial" w:hAnsi="Arial" w:cs="Arial"/>
          <w:sz w:val="24"/>
          <w:szCs w:val="24"/>
        </w:rPr>
        <w:t xml:space="preserve">                                                                               </w:t>
      </w:r>
      <w:r>
        <w:rPr>
          <w:sz w:val="24"/>
          <w:szCs w:val="24"/>
        </w:rPr>
        <w:t>«_____»___</w:t>
      </w:r>
      <w:r>
        <w:rPr>
          <w:rFonts w:ascii="Arial" w:hAnsi="Arial" w:cs="Arial"/>
          <w:sz w:val="24"/>
          <w:szCs w:val="24"/>
        </w:rPr>
        <w:t xml:space="preserve">_________ </w:t>
      </w:r>
      <w:r>
        <w:rPr>
          <w:sz w:val="24"/>
          <w:szCs w:val="24"/>
        </w:rPr>
        <w:t>20___ г.</w:t>
      </w:r>
    </w:p>
    <w:p w:rsidR="007F1828" w:rsidRDefault="007F1828" w:rsidP="009B02A9">
      <w:pPr>
        <w:shd w:val="clear" w:color="auto" w:fill="FFFFFF"/>
        <w:tabs>
          <w:tab w:val="left" w:leader="underscore" w:pos="9211"/>
        </w:tabs>
        <w:spacing w:before="274"/>
        <w:ind w:right="1"/>
        <w:jc w:val="both"/>
        <w:rPr>
          <w:spacing w:val="-3"/>
          <w:sz w:val="24"/>
          <w:szCs w:val="24"/>
        </w:rPr>
      </w:pPr>
      <w:r>
        <w:rPr>
          <w:spacing w:val="-3"/>
          <w:sz w:val="24"/>
          <w:szCs w:val="24"/>
        </w:rPr>
        <w:t xml:space="preserve">Товарищество собственников жилья « ТСЖ «На Плеханова»» в лице </w:t>
      </w:r>
      <w:r>
        <w:rPr>
          <w:spacing w:val="-3"/>
          <w:sz w:val="22"/>
          <w:szCs w:val="22"/>
        </w:rPr>
        <w:t>председателя Солодовой Веры Игнатьевны</w:t>
      </w:r>
      <w:r>
        <w:rPr>
          <w:sz w:val="24"/>
          <w:szCs w:val="24"/>
        </w:rPr>
        <w:t xml:space="preserve">, действующего    на    основании    Устава,    именуемое   в  </w:t>
      </w:r>
      <w:r>
        <w:rPr>
          <w:spacing w:val="-3"/>
          <w:sz w:val="24"/>
          <w:szCs w:val="24"/>
        </w:rPr>
        <w:t>дальнейшем «Управляющая организация», с одной стороны и</w:t>
      </w:r>
      <w:r>
        <w:rPr>
          <w:sz w:val="24"/>
          <w:szCs w:val="24"/>
        </w:rPr>
        <w:t xml:space="preserve"> старшим домом _____________________________________________, являющийся (яся ) представителем  собственников    помещения    общей    площадью _______</w:t>
      </w:r>
      <w:r>
        <w:rPr>
          <w:spacing w:val="-4"/>
          <w:sz w:val="24"/>
          <w:szCs w:val="24"/>
        </w:rPr>
        <w:t>кв.м</w:t>
      </w:r>
      <w:r>
        <w:rPr>
          <w:rFonts w:ascii="Arial" w:hAnsi="Arial" w:cs="Arial"/>
          <w:sz w:val="24"/>
          <w:szCs w:val="24"/>
        </w:rPr>
        <w:t xml:space="preserve"> </w:t>
      </w:r>
      <w:r>
        <w:rPr>
          <w:spacing w:val="-3"/>
          <w:sz w:val="24"/>
          <w:szCs w:val="24"/>
        </w:rPr>
        <w:t xml:space="preserve">в многоквартирном доме по адресу: </w:t>
      </w:r>
      <w:r w:rsidRPr="00024E40">
        <w:rPr>
          <w:spacing w:val="-3"/>
          <w:sz w:val="24"/>
          <w:szCs w:val="24"/>
          <w:u w:val="single"/>
        </w:rPr>
        <w:t xml:space="preserve">г.Ейск, ул.Плеханова, 2/2 </w:t>
      </w:r>
      <w:r>
        <w:rPr>
          <w:spacing w:val="-3"/>
          <w:sz w:val="24"/>
          <w:szCs w:val="24"/>
          <w:u w:val="single"/>
        </w:rPr>
        <w:t xml:space="preserve"> </w:t>
      </w:r>
      <w:r w:rsidRPr="00024E40">
        <w:rPr>
          <w:spacing w:val="-3"/>
          <w:sz w:val="24"/>
          <w:szCs w:val="24"/>
          <w:u w:val="single"/>
        </w:rPr>
        <w:t>кв.</w:t>
      </w:r>
      <w:r>
        <w:rPr>
          <w:spacing w:val="-3"/>
          <w:sz w:val="24"/>
          <w:szCs w:val="24"/>
          <w:u w:val="single"/>
        </w:rPr>
        <w:t>_______</w:t>
      </w:r>
    </w:p>
    <w:p w:rsidR="007F1828" w:rsidRDefault="007F1828" w:rsidP="00024E40">
      <w:pPr>
        <w:shd w:val="clear" w:color="auto" w:fill="FFFFFF"/>
        <w:tabs>
          <w:tab w:val="left" w:leader="underscore" w:pos="4858"/>
          <w:tab w:val="left" w:leader="underscore" w:pos="7104"/>
          <w:tab w:val="left" w:leader="underscore" w:pos="8942"/>
        </w:tabs>
        <w:ind w:right="1"/>
        <w:jc w:val="both"/>
        <w:rPr>
          <w:sz w:val="22"/>
          <w:szCs w:val="22"/>
        </w:rPr>
      </w:pPr>
      <w:r>
        <w:rPr>
          <w:spacing w:val="-2"/>
          <w:sz w:val="24"/>
          <w:szCs w:val="24"/>
        </w:rPr>
        <w:t>на  договора купли-продажи,</w:t>
      </w:r>
      <w:r>
        <w:t xml:space="preserve"> </w:t>
      </w:r>
      <w:r>
        <w:rPr>
          <w:sz w:val="22"/>
          <w:szCs w:val="22"/>
        </w:rPr>
        <w:t>именуемый Собственник, вместе именуемые далее Стороны, заключили настоящий Договор управления многоквартирным домом (далее - Договор) о нижеследующем.</w:t>
      </w:r>
    </w:p>
    <w:p w:rsidR="007F1828" w:rsidRDefault="007F1828" w:rsidP="009B02A9">
      <w:pPr>
        <w:shd w:val="clear" w:color="auto" w:fill="FFFFFF"/>
        <w:tabs>
          <w:tab w:val="left" w:leader="underscore" w:pos="4858"/>
          <w:tab w:val="left" w:leader="underscore" w:pos="7104"/>
          <w:tab w:val="left" w:leader="underscore" w:pos="8942"/>
        </w:tabs>
        <w:ind w:right="-2"/>
        <w:jc w:val="both"/>
        <w:rPr>
          <w:sz w:val="24"/>
          <w:szCs w:val="24"/>
        </w:rPr>
      </w:pPr>
      <w:r>
        <w:rPr>
          <w:sz w:val="24"/>
          <w:szCs w:val="24"/>
        </w:rPr>
        <w:t xml:space="preserve"> </w:t>
      </w:r>
    </w:p>
    <w:p w:rsidR="007F1828" w:rsidRDefault="007F1828" w:rsidP="009B02A9">
      <w:pPr>
        <w:shd w:val="clear" w:color="auto" w:fill="FFFFFF"/>
        <w:spacing w:before="5" w:line="274" w:lineRule="exact"/>
        <w:ind w:right="1"/>
        <w:jc w:val="center"/>
        <w:rPr>
          <w:b/>
          <w:bCs/>
          <w:spacing w:val="-2"/>
          <w:sz w:val="24"/>
          <w:szCs w:val="24"/>
        </w:rPr>
      </w:pPr>
      <w:r>
        <w:rPr>
          <w:b/>
          <w:bCs/>
          <w:spacing w:val="-2"/>
          <w:sz w:val="24"/>
          <w:szCs w:val="24"/>
        </w:rPr>
        <w:t>1.   Общие положения</w:t>
      </w:r>
    </w:p>
    <w:p w:rsidR="007F1828" w:rsidRDefault="007F1828" w:rsidP="009B02A9">
      <w:pPr>
        <w:shd w:val="clear" w:color="auto" w:fill="FFFFFF"/>
        <w:spacing w:before="5" w:line="274" w:lineRule="exact"/>
        <w:ind w:right="1"/>
        <w:jc w:val="center"/>
      </w:pPr>
    </w:p>
    <w:p w:rsidR="007F1828" w:rsidRDefault="007F1828" w:rsidP="009B02A9">
      <w:pPr>
        <w:shd w:val="clear" w:color="auto" w:fill="FFFFFF"/>
        <w:tabs>
          <w:tab w:val="left" w:pos="845"/>
        </w:tabs>
        <w:spacing w:line="274" w:lineRule="exact"/>
        <w:ind w:right="1" w:hanging="451"/>
        <w:jc w:val="both"/>
        <w:rPr>
          <w:sz w:val="24"/>
          <w:szCs w:val="24"/>
        </w:rPr>
      </w:pPr>
      <w:r>
        <w:rPr>
          <w:spacing w:val="-13"/>
          <w:sz w:val="24"/>
          <w:szCs w:val="24"/>
        </w:rPr>
        <w:t>1.1.</w:t>
      </w:r>
      <w:r>
        <w:rPr>
          <w:sz w:val="24"/>
          <w:szCs w:val="24"/>
        </w:rPr>
        <w:tab/>
        <w:t>Собственник - лицо, владеющее на праве собственности жилым помещением. Собственник помещения несет бремя расходов на содержание данного и общего имущества в многоквартирном доме.</w:t>
      </w:r>
    </w:p>
    <w:p w:rsidR="007F1828" w:rsidRDefault="007F1828" w:rsidP="009B02A9">
      <w:pPr>
        <w:shd w:val="clear" w:color="auto" w:fill="FFFFFF"/>
        <w:spacing w:line="274" w:lineRule="exact"/>
        <w:ind w:right="1" w:firstLine="331"/>
        <w:jc w:val="both"/>
        <w:rPr>
          <w:sz w:val="24"/>
          <w:szCs w:val="24"/>
        </w:rPr>
      </w:pPr>
      <w:r>
        <w:rPr>
          <w:sz w:val="24"/>
          <w:szCs w:val="24"/>
        </w:rPr>
        <w:t>Доля в праве общей собственности на общее имущество в многоквартирном доме пропорциональна размеру общей площади, принадлежащего на праве собственности помещения в многоквартирном доме.</w:t>
      </w:r>
    </w:p>
    <w:p w:rsidR="007F1828" w:rsidRDefault="007F1828" w:rsidP="009B02A9">
      <w:pPr>
        <w:numPr>
          <w:ilvl w:val="0"/>
          <w:numId w:val="3"/>
        </w:numPr>
        <w:shd w:val="clear" w:color="auto" w:fill="FFFFFF"/>
        <w:tabs>
          <w:tab w:val="left" w:pos="-451"/>
          <w:tab w:val="left" w:pos="394"/>
        </w:tabs>
        <w:spacing w:line="274" w:lineRule="exact"/>
        <w:ind w:left="-451" w:right="1"/>
        <w:jc w:val="both"/>
        <w:rPr>
          <w:sz w:val="24"/>
          <w:szCs w:val="24"/>
        </w:rPr>
      </w:pPr>
      <w:r>
        <w:rPr>
          <w:sz w:val="24"/>
          <w:szCs w:val="24"/>
        </w:rPr>
        <w:t>Управляющая организация - организация, выполняющая функции по управлению многоквартирным домом, включающие в себя работы и услуги по содержанию и ремонту общего имущества.</w:t>
      </w:r>
    </w:p>
    <w:p w:rsidR="007F1828" w:rsidRDefault="007F1828" w:rsidP="009B02A9">
      <w:pPr>
        <w:numPr>
          <w:ilvl w:val="0"/>
          <w:numId w:val="3"/>
        </w:numPr>
        <w:shd w:val="clear" w:color="auto" w:fill="FFFFFF"/>
        <w:tabs>
          <w:tab w:val="left" w:pos="-451"/>
          <w:tab w:val="left" w:pos="394"/>
          <w:tab w:val="left" w:pos="7234"/>
          <w:tab w:val="left" w:pos="7474"/>
        </w:tabs>
        <w:spacing w:line="274" w:lineRule="exact"/>
        <w:ind w:left="-451" w:right="1"/>
        <w:jc w:val="both"/>
        <w:rPr>
          <w:sz w:val="24"/>
          <w:szCs w:val="24"/>
        </w:rPr>
      </w:pPr>
      <w:r>
        <w:rPr>
          <w:sz w:val="24"/>
          <w:szCs w:val="24"/>
        </w:rPr>
        <w:t>Общее имущество в многоквартирном доме ( определяется ст.36 Жилищного кодекса РФ) - это принадлежащее собственникам помещений на праве общей долевой собственности помещения в данном доме, не являющиеся частями квартир и предназначенные для обслужив</w:t>
      </w:r>
      <w:r>
        <w:rPr>
          <w:spacing w:val="-3"/>
          <w:sz w:val="24"/>
          <w:szCs w:val="24"/>
        </w:rPr>
        <w:t xml:space="preserve">ания более одного </w:t>
      </w:r>
      <w:r>
        <w:rPr>
          <w:sz w:val="24"/>
          <w:szCs w:val="24"/>
        </w:rPr>
        <w:t>помещения в данном доме, в том числе межквартирные лестничные</w:t>
      </w:r>
      <w:r>
        <w:rPr>
          <w:i/>
          <w:iCs/>
          <w:sz w:val="24"/>
          <w:szCs w:val="24"/>
        </w:rPr>
        <w:t xml:space="preserve"> </w:t>
      </w:r>
      <w:r>
        <w:rPr>
          <w:spacing w:val="-4"/>
          <w:sz w:val="24"/>
          <w:szCs w:val="24"/>
        </w:rPr>
        <w:t xml:space="preserve"> площадки, </w:t>
      </w:r>
      <w:r>
        <w:rPr>
          <w:sz w:val="24"/>
          <w:szCs w:val="24"/>
        </w:rPr>
        <w:t xml:space="preserve">лестницы, лифты, лифтовые и иные шахты (при их наличии), коридоры, технические этажи, чердаки, подвалы, в которых имеются инженерные коммуникации, иное услуживающее более одного помещения в данном доме оборудование (технические подвалы), а также </w:t>
      </w:r>
      <w:r>
        <w:rPr>
          <w:spacing w:val="-1"/>
          <w:sz w:val="24"/>
          <w:szCs w:val="24"/>
        </w:rPr>
        <w:t xml:space="preserve">крыши, ограждающие несущие и ненесущие конструкции данного дома, механическое, </w:t>
      </w:r>
      <w:r>
        <w:rPr>
          <w:sz w:val="24"/>
          <w:szCs w:val="24"/>
        </w:rPr>
        <w:t xml:space="preserve">электрическое, санитарно-техническое и иное оборудование, находящееся в данном </w:t>
      </w:r>
      <w:r>
        <w:rPr>
          <w:spacing w:val="-1"/>
          <w:sz w:val="24"/>
          <w:szCs w:val="24"/>
        </w:rPr>
        <w:t xml:space="preserve">доме за пределами или внутри помещений и обслуживающее более одного помещения, </w:t>
      </w:r>
      <w:r>
        <w:rPr>
          <w:sz w:val="24"/>
          <w:szCs w:val="24"/>
        </w:rPr>
        <w:t>земельный участок, на котом расположен данный дом, с элементами озеленения и благоустройства.</w:t>
      </w:r>
    </w:p>
    <w:p w:rsidR="007F1828" w:rsidRDefault="007F1828" w:rsidP="009B02A9">
      <w:pPr>
        <w:numPr>
          <w:ilvl w:val="0"/>
          <w:numId w:val="3"/>
        </w:numPr>
        <w:shd w:val="clear" w:color="auto" w:fill="FFFFFF"/>
        <w:tabs>
          <w:tab w:val="left" w:pos="-451"/>
          <w:tab w:val="left" w:pos="394"/>
        </w:tabs>
        <w:spacing w:line="274" w:lineRule="exact"/>
        <w:ind w:left="-451" w:right="1"/>
        <w:jc w:val="both"/>
        <w:rPr>
          <w:sz w:val="24"/>
          <w:szCs w:val="24"/>
        </w:rPr>
      </w:pPr>
      <w:r>
        <w:rPr>
          <w:sz w:val="24"/>
          <w:szCs w:val="24"/>
        </w:rPr>
        <w:t>Границей эксплуатационной ответственности между общим имуществом в многоквартирном доме и личным имуществом - помещением Собственника является:</w:t>
      </w:r>
    </w:p>
    <w:p w:rsidR="007F1828" w:rsidRDefault="007F1828" w:rsidP="009B02A9">
      <w:pPr>
        <w:ind w:right="1"/>
        <w:jc w:val="both"/>
        <w:rPr>
          <w:sz w:val="2"/>
          <w:szCs w:val="2"/>
        </w:rPr>
      </w:pPr>
    </w:p>
    <w:p w:rsidR="007F1828" w:rsidRDefault="007F1828" w:rsidP="009B02A9">
      <w:pPr>
        <w:numPr>
          <w:ilvl w:val="0"/>
          <w:numId w:val="8"/>
        </w:numPr>
        <w:shd w:val="clear" w:color="auto" w:fill="FFFFFF"/>
        <w:tabs>
          <w:tab w:val="left" w:pos="0"/>
          <w:tab w:val="left" w:pos="926"/>
        </w:tabs>
        <w:spacing w:line="274" w:lineRule="exact"/>
        <w:ind w:right="1"/>
        <w:jc w:val="both"/>
        <w:rPr>
          <w:sz w:val="24"/>
          <w:szCs w:val="24"/>
        </w:rPr>
      </w:pPr>
      <w:r>
        <w:rPr>
          <w:sz w:val="24"/>
          <w:szCs w:val="24"/>
        </w:rPr>
        <w:t>по строительным конструкциям - внутренняя поверхность стен помещения, оконные заполнения и входная дверь в помещение (квартиру);</w:t>
      </w:r>
    </w:p>
    <w:p w:rsidR="007F1828" w:rsidRDefault="007F1828" w:rsidP="009B02A9">
      <w:pPr>
        <w:numPr>
          <w:ilvl w:val="0"/>
          <w:numId w:val="8"/>
        </w:numPr>
        <w:shd w:val="clear" w:color="auto" w:fill="FFFFFF"/>
        <w:tabs>
          <w:tab w:val="left" w:pos="0"/>
          <w:tab w:val="left" w:pos="926"/>
        </w:tabs>
        <w:spacing w:line="274" w:lineRule="exact"/>
        <w:ind w:right="1"/>
        <w:jc w:val="both"/>
        <w:rPr>
          <w:sz w:val="24"/>
          <w:szCs w:val="24"/>
        </w:rPr>
      </w:pPr>
      <w:r>
        <w:rPr>
          <w:sz w:val="24"/>
          <w:szCs w:val="24"/>
        </w:rPr>
        <w:t>на системе канализации - плоскость раструба тройника канализационного стояка, расположенного в помещении (квартире);</w:t>
      </w:r>
    </w:p>
    <w:p w:rsidR="007F1828" w:rsidRDefault="007F1828" w:rsidP="009B02A9">
      <w:pPr>
        <w:numPr>
          <w:ilvl w:val="0"/>
          <w:numId w:val="8"/>
        </w:numPr>
        <w:shd w:val="clear" w:color="auto" w:fill="FFFFFF"/>
        <w:tabs>
          <w:tab w:val="left" w:pos="0"/>
          <w:tab w:val="left" w:pos="926"/>
        </w:tabs>
        <w:spacing w:line="274" w:lineRule="exact"/>
        <w:ind w:right="1"/>
        <w:jc w:val="both"/>
        <w:rPr>
          <w:sz w:val="24"/>
          <w:szCs w:val="24"/>
        </w:rPr>
      </w:pPr>
      <w:r>
        <w:rPr>
          <w:sz w:val="24"/>
          <w:szCs w:val="24"/>
        </w:rPr>
        <w:t>на системе электроснабжения – выходные соединительные клеммы автоматических выключателей, расположенном на этажном щите, квартирный электросчетчик не принадлежит к общему имуществу.</w:t>
      </w:r>
    </w:p>
    <w:p w:rsidR="007F1828" w:rsidRDefault="007F1828" w:rsidP="009B02A9">
      <w:pPr>
        <w:numPr>
          <w:ilvl w:val="0"/>
          <w:numId w:val="8"/>
        </w:numPr>
        <w:shd w:val="clear" w:color="auto" w:fill="FFFFFF"/>
        <w:tabs>
          <w:tab w:val="left" w:pos="0"/>
          <w:tab w:val="left" w:pos="926"/>
        </w:tabs>
        <w:spacing w:line="274" w:lineRule="exact"/>
        <w:ind w:right="1"/>
        <w:jc w:val="both"/>
        <w:rPr>
          <w:sz w:val="24"/>
          <w:szCs w:val="24"/>
        </w:rPr>
      </w:pPr>
      <w:r>
        <w:rPr>
          <w:sz w:val="24"/>
          <w:szCs w:val="24"/>
        </w:rPr>
        <w:t>на системах холодного, горячего водоснабжения, газоснабжения выходной фланец первого запорно-регулировочного крана на ответвлении от стояка.</w:t>
      </w:r>
    </w:p>
    <w:p w:rsidR="007F1828" w:rsidRDefault="007F1828" w:rsidP="009B02A9">
      <w:pPr>
        <w:shd w:val="clear" w:color="auto" w:fill="FFFFFF"/>
        <w:tabs>
          <w:tab w:val="left" w:pos="926"/>
        </w:tabs>
        <w:spacing w:line="274" w:lineRule="exact"/>
        <w:ind w:right="1"/>
        <w:jc w:val="both"/>
        <w:rPr>
          <w:sz w:val="24"/>
          <w:szCs w:val="24"/>
        </w:rPr>
      </w:pPr>
    </w:p>
    <w:p w:rsidR="007F1828" w:rsidRDefault="007F1828" w:rsidP="009B02A9">
      <w:pPr>
        <w:shd w:val="clear" w:color="auto" w:fill="FFFFFF"/>
        <w:tabs>
          <w:tab w:val="left" w:pos="926"/>
        </w:tabs>
        <w:spacing w:line="274" w:lineRule="exact"/>
        <w:ind w:right="1"/>
        <w:jc w:val="both"/>
        <w:rPr>
          <w:b/>
          <w:bCs/>
          <w:sz w:val="24"/>
          <w:szCs w:val="24"/>
        </w:rPr>
      </w:pPr>
      <w:r>
        <w:rPr>
          <w:b/>
          <w:bCs/>
          <w:sz w:val="24"/>
          <w:szCs w:val="24"/>
        </w:rPr>
        <w:t xml:space="preserve">                                      2.   Предмет договора</w:t>
      </w:r>
    </w:p>
    <w:p w:rsidR="007F1828" w:rsidRDefault="007F1828" w:rsidP="009B02A9">
      <w:pPr>
        <w:shd w:val="clear" w:color="auto" w:fill="FFFFFF"/>
        <w:ind w:right="1"/>
        <w:jc w:val="center"/>
        <w:rPr>
          <w:b/>
          <w:bCs/>
          <w:sz w:val="24"/>
          <w:szCs w:val="24"/>
        </w:rPr>
      </w:pPr>
    </w:p>
    <w:p w:rsidR="007F1828" w:rsidRDefault="007F1828" w:rsidP="009B02A9">
      <w:pPr>
        <w:shd w:val="clear" w:color="auto" w:fill="FFFFFF"/>
        <w:ind w:right="1" w:hanging="284"/>
        <w:jc w:val="both"/>
        <w:rPr>
          <w:sz w:val="24"/>
          <w:szCs w:val="24"/>
        </w:rPr>
      </w:pPr>
      <w:r>
        <w:rPr>
          <w:sz w:val="24"/>
          <w:szCs w:val="24"/>
        </w:rPr>
        <w:t>2.1 Предметом настоящего договора является осуществление Управляющей организацией за плату, установленную в соответствии с долей в праве собственности на общее имущество пропорциональной занимаемому Собственником жилому помещению согласно ст. 249,289 ГК РФ и ст. 37,39 ЖК РФ, функций по управлению общим имуществом многоквартирного дома, включающему в себя предоставление коммунальных услуг, услуги и работы по надлежащему содержанию, ремонту и техническому обслуживанию общего имущества многоквартирного жилого дома.</w:t>
      </w:r>
    </w:p>
    <w:p w:rsidR="007F1828" w:rsidRDefault="007F1828" w:rsidP="009B02A9">
      <w:pPr>
        <w:shd w:val="clear" w:color="auto" w:fill="FFFFFF"/>
        <w:spacing w:line="274" w:lineRule="exact"/>
        <w:ind w:right="1"/>
        <w:jc w:val="both"/>
        <w:rPr>
          <w:sz w:val="24"/>
          <w:szCs w:val="24"/>
        </w:rPr>
      </w:pPr>
      <w:r>
        <w:rPr>
          <w:sz w:val="24"/>
          <w:szCs w:val="24"/>
        </w:rPr>
        <w:t>оквартирном доме исходя из необходимости выполнения работ в текущем году).</w:t>
      </w:r>
    </w:p>
    <w:p w:rsidR="007F1828" w:rsidRDefault="007F1828" w:rsidP="009B02A9">
      <w:pPr>
        <w:shd w:val="clear" w:color="auto" w:fill="FFFFFF"/>
        <w:spacing w:line="274" w:lineRule="exact"/>
        <w:ind w:right="1"/>
        <w:jc w:val="both"/>
        <w:rPr>
          <w:sz w:val="24"/>
          <w:szCs w:val="24"/>
        </w:rPr>
      </w:pPr>
    </w:p>
    <w:p w:rsidR="007F1828" w:rsidRPr="00B00038" w:rsidRDefault="007F1828" w:rsidP="00B00038">
      <w:pPr>
        <w:shd w:val="clear" w:color="auto" w:fill="FFFFFF"/>
        <w:autoSpaceDN w:val="0"/>
        <w:adjustRightInd w:val="0"/>
        <w:jc w:val="both"/>
        <w:rPr>
          <w:sz w:val="24"/>
          <w:szCs w:val="24"/>
        </w:rPr>
      </w:pPr>
      <w:r>
        <w:rPr>
          <w:sz w:val="24"/>
          <w:szCs w:val="24"/>
        </w:rPr>
        <w:t>2.2</w:t>
      </w:r>
      <w:r w:rsidRPr="00B00038">
        <w:rPr>
          <w:sz w:val="24"/>
          <w:szCs w:val="24"/>
        </w:rPr>
        <w:t xml:space="preserve">.Работы по содержанию общего имущества собственников помещений в многоквартирном доме должны быть обеспечены соответствующим финансированием, </w:t>
      </w:r>
      <w:r w:rsidRPr="00B00038">
        <w:rPr>
          <w:color w:val="000000"/>
          <w:sz w:val="24"/>
          <w:szCs w:val="24"/>
        </w:rPr>
        <w:t>Обеспечивает оперативную диспетчерскую связь по приему регистрации и оперативному выполнению поступающих заявок.</w:t>
      </w:r>
    </w:p>
    <w:p w:rsidR="007F1828" w:rsidRPr="00B00038" w:rsidRDefault="007F1828" w:rsidP="00B00038">
      <w:pPr>
        <w:shd w:val="clear" w:color="auto" w:fill="FFFFFF"/>
        <w:autoSpaceDN w:val="0"/>
        <w:adjustRightInd w:val="0"/>
        <w:jc w:val="both"/>
        <w:rPr>
          <w:sz w:val="24"/>
          <w:szCs w:val="24"/>
        </w:rPr>
      </w:pPr>
      <w:r w:rsidRPr="00B00038">
        <w:rPr>
          <w:color w:val="000000"/>
          <w:sz w:val="24"/>
          <w:szCs w:val="24"/>
        </w:rPr>
        <w:t>2.3.Систематически проводит ( не менее 2 раз в год) осмотр жилого дома и жилых помещений и профилактическое обслуживание санитарно-технического и иного оборудования, находящегося в нем.</w:t>
      </w:r>
    </w:p>
    <w:p w:rsidR="007F1828" w:rsidRPr="00B00038" w:rsidRDefault="007F1828" w:rsidP="00B00038">
      <w:pPr>
        <w:shd w:val="clear" w:color="auto" w:fill="FFFFFF"/>
        <w:autoSpaceDN w:val="0"/>
        <w:adjustRightInd w:val="0"/>
        <w:jc w:val="both"/>
        <w:rPr>
          <w:sz w:val="24"/>
          <w:szCs w:val="24"/>
        </w:rPr>
      </w:pPr>
      <w:r w:rsidRPr="00B00038">
        <w:rPr>
          <w:color w:val="000000"/>
          <w:sz w:val="24"/>
          <w:szCs w:val="24"/>
        </w:rPr>
        <w:t>2.4.Постоянно обеспечивает бесперебойную работу санитарно-технического и иного оборудования, находящегося в доме, за исключением времени проведения ремонтных и профилактических работ:</w:t>
      </w:r>
    </w:p>
    <w:p w:rsidR="007F1828" w:rsidRPr="00B00038" w:rsidRDefault="007F1828" w:rsidP="00B00038">
      <w:pPr>
        <w:shd w:val="clear" w:color="auto" w:fill="FFFFFF"/>
        <w:autoSpaceDN w:val="0"/>
        <w:adjustRightInd w:val="0"/>
        <w:jc w:val="both"/>
        <w:rPr>
          <w:sz w:val="24"/>
          <w:szCs w:val="24"/>
        </w:rPr>
      </w:pPr>
      <w:r w:rsidRPr="00B00038">
        <w:rPr>
          <w:color w:val="000000"/>
          <w:sz w:val="24"/>
          <w:szCs w:val="24"/>
        </w:rPr>
        <w:t>а/ осуществляемых по плану городских властей:</w:t>
      </w:r>
    </w:p>
    <w:p w:rsidR="007F1828" w:rsidRPr="00B00038" w:rsidRDefault="007F1828" w:rsidP="00B00038">
      <w:pPr>
        <w:shd w:val="clear" w:color="auto" w:fill="FFFFFF"/>
        <w:autoSpaceDN w:val="0"/>
        <w:adjustRightInd w:val="0"/>
        <w:jc w:val="both"/>
        <w:rPr>
          <w:sz w:val="24"/>
          <w:szCs w:val="24"/>
        </w:rPr>
      </w:pPr>
      <w:r w:rsidRPr="00B00038">
        <w:rPr>
          <w:color w:val="000000"/>
          <w:sz w:val="24"/>
          <w:szCs w:val="24"/>
        </w:rPr>
        <w:t>б/ согласованных   с   владельцами   квартир дома,   подъезда   при   проведении Подрядчиком:</w:t>
      </w:r>
    </w:p>
    <w:p w:rsidR="007F1828" w:rsidRPr="00B00038" w:rsidRDefault="007F1828" w:rsidP="00B00038">
      <w:pPr>
        <w:shd w:val="clear" w:color="auto" w:fill="FFFFFF"/>
        <w:autoSpaceDN w:val="0"/>
        <w:adjustRightInd w:val="0"/>
        <w:jc w:val="both"/>
        <w:rPr>
          <w:sz w:val="24"/>
          <w:szCs w:val="24"/>
        </w:rPr>
      </w:pPr>
      <w:r w:rsidRPr="00B00038">
        <w:rPr>
          <w:color w:val="000000"/>
          <w:sz w:val="24"/>
          <w:szCs w:val="24"/>
        </w:rPr>
        <w:t>в/текущего или межсезонного ремонта:</w:t>
      </w:r>
    </w:p>
    <w:p w:rsidR="007F1828" w:rsidRPr="00B00038" w:rsidRDefault="007F1828" w:rsidP="00B00038">
      <w:pPr>
        <w:shd w:val="clear" w:color="auto" w:fill="FFFFFF"/>
        <w:autoSpaceDN w:val="0"/>
        <w:adjustRightInd w:val="0"/>
        <w:jc w:val="both"/>
        <w:rPr>
          <w:sz w:val="24"/>
          <w:szCs w:val="24"/>
        </w:rPr>
      </w:pPr>
      <w:r w:rsidRPr="00B00038">
        <w:rPr>
          <w:color w:val="000000"/>
          <w:sz w:val="24"/>
          <w:szCs w:val="24"/>
        </w:rPr>
        <w:t>г/ ликвидации аварийных ситуаций и их последствий в квартирах и местах общей» пользования;</w:t>
      </w:r>
    </w:p>
    <w:p w:rsidR="007F1828" w:rsidRPr="00B00038" w:rsidRDefault="007F1828" w:rsidP="00B00038">
      <w:pPr>
        <w:shd w:val="clear" w:color="auto" w:fill="FFFFFF"/>
        <w:autoSpaceDN w:val="0"/>
        <w:adjustRightInd w:val="0"/>
        <w:jc w:val="both"/>
        <w:rPr>
          <w:sz w:val="24"/>
          <w:szCs w:val="24"/>
        </w:rPr>
      </w:pPr>
      <w:r w:rsidRPr="00B00038">
        <w:rPr>
          <w:color w:val="000000"/>
          <w:sz w:val="24"/>
          <w:szCs w:val="24"/>
        </w:rPr>
        <w:t>2.5.  Информировать Потребителя о сроках предстоящего планового отключения сетей, а также об авариях инженерных сетей и сроках их ликвидации.</w:t>
      </w:r>
    </w:p>
    <w:p w:rsidR="007F1828" w:rsidRPr="00B00038" w:rsidRDefault="007F1828" w:rsidP="00B00038">
      <w:pPr>
        <w:shd w:val="clear" w:color="auto" w:fill="FFFFFF"/>
        <w:autoSpaceDN w:val="0"/>
        <w:adjustRightInd w:val="0"/>
        <w:jc w:val="both"/>
        <w:rPr>
          <w:sz w:val="24"/>
          <w:szCs w:val="24"/>
        </w:rPr>
      </w:pPr>
      <w:r w:rsidRPr="00B00038">
        <w:rPr>
          <w:color w:val="000000"/>
          <w:sz w:val="24"/>
          <w:szCs w:val="24"/>
        </w:rPr>
        <w:t>2.6.   Своевременно проводит сезонную подготовку жилого дома, мест общею пользования к эксплуатации в зимний период.</w:t>
      </w:r>
    </w:p>
    <w:p w:rsidR="007F1828" w:rsidRDefault="007F1828" w:rsidP="00B00038">
      <w:pPr>
        <w:shd w:val="clear" w:color="auto" w:fill="FFFFFF"/>
        <w:spacing w:line="274" w:lineRule="exact"/>
        <w:ind w:right="1" w:hanging="284"/>
        <w:jc w:val="both"/>
        <w:rPr>
          <w:sz w:val="24"/>
          <w:szCs w:val="24"/>
        </w:rPr>
      </w:pPr>
      <w:r>
        <w:rPr>
          <w:color w:val="000000"/>
          <w:sz w:val="24"/>
          <w:szCs w:val="24"/>
        </w:rPr>
        <w:t xml:space="preserve">    </w:t>
      </w:r>
      <w:r w:rsidRPr="00B00038">
        <w:rPr>
          <w:color w:val="000000"/>
          <w:sz w:val="24"/>
          <w:szCs w:val="24"/>
        </w:rPr>
        <w:t>2.7. Подрядчик осуществляет контроль за производством перепланировки и переоборудования квартир з жилом доме Потребителя по утвержденному проекту на основании приказа Госкомитета РФ по жилищной и строительной политике № 17-139 от 26.12.97г.пп 1.13.1-1.13.6. Для этого Потребитель в обязательном порядке предоставляет Подрядчику второй экземпляр согласованного и утвержденного проекта-перепланировки и переоборудования своей квартиры и план</w:t>
      </w:r>
      <w:r w:rsidRPr="00B00038">
        <w:rPr>
          <w:sz w:val="24"/>
          <w:szCs w:val="24"/>
        </w:rPr>
        <w:t>а</w:t>
      </w:r>
      <w:r>
        <w:rPr>
          <w:sz w:val="24"/>
          <w:szCs w:val="24"/>
        </w:rPr>
        <w:t xml:space="preserve"> также путем принятия тарифа, обеспечивающего выполнение работ и оказание услуг.</w:t>
      </w:r>
    </w:p>
    <w:p w:rsidR="007F1828" w:rsidRPr="00B00038" w:rsidRDefault="007F1828" w:rsidP="00B00038">
      <w:pPr>
        <w:shd w:val="clear" w:color="auto" w:fill="FFFFFF"/>
        <w:autoSpaceDN w:val="0"/>
        <w:adjustRightInd w:val="0"/>
        <w:jc w:val="both"/>
        <w:rPr>
          <w:sz w:val="24"/>
          <w:szCs w:val="24"/>
        </w:rPr>
      </w:pPr>
      <w:r w:rsidRPr="00B00038">
        <w:rPr>
          <w:color w:val="000000"/>
          <w:sz w:val="24"/>
          <w:szCs w:val="24"/>
        </w:rPr>
        <w:t>2.8. Подрядчик имеет право потребовать у Потребителя оплату ремонта инженерного</w:t>
      </w:r>
    </w:p>
    <w:p w:rsidR="007F1828" w:rsidRPr="00B00038" w:rsidRDefault="007F1828" w:rsidP="00B00038">
      <w:pPr>
        <w:shd w:val="clear" w:color="auto" w:fill="FFFFFF"/>
        <w:autoSpaceDN w:val="0"/>
        <w:adjustRightInd w:val="0"/>
        <w:jc w:val="both"/>
        <w:rPr>
          <w:sz w:val="24"/>
          <w:szCs w:val="24"/>
        </w:rPr>
      </w:pPr>
      <w:r w:rsidRPr="00B00038">
        <w:rPr>
          <w:color w:val="000000"/>
          <w:sz w:val="24"/>
          <w:szCs w:val="24"/>
        </w:rPr>
        <w:t>оборудования, стоимость работ по устранению всех недостатков в эксплуатации оборудования квартиры и мест общественного пользования, допущенных по вине</w:t>
      </w:r>
    </w:p>
    <w:p w:rsidR="007F1828" w:rsidRPr="00B00038" w:rsidRDefault="007F1828" w:rsidP="00B00038">
      <w:pPr>
        <w:shd w:val="clear" w:color="auto" w:fill="FFFFFF"/>
        <w:autoSpaceDN w:val="0"/>
        <w:adjustRightInd w:val="0"/>
        <w:jc w:val="both"/>
        <w:rPr>
          <w:sz w:val="24"/>
          <w:szCs w:val="24"/>
        </w:rPr>
      </w:pPr>
      <w:r w:rsidRPr="00B00038">
        <w:rPr>
          <w:color w:val="000000"/>
          <w:sz w:val="24"/>
          <w:szCs w:val="24"/>
        </w:rPr>
        <w:t>Потребителя.</w:t>
      </w:r>
    </w:p>
    <w:p w:rsidR="007F1828" w:rsidRPr="00B00038" w:rsidRDefault="007F1828" w:rsidP="00B00038">
      <w:pPr>
        <w:shd w:val="clear" w:color="auto" w:fill="FFFFFF"/>
        <w:autoSpaceDN w:val="0"/>
        <w:adjustRightInd w:val="0"/>
        <w:jc w:val="both"/>
        <w:rPr>
          <w:color w:val="000000"/>
          <w:sz w:val="24"/>
          <w:szCs w:val="24"/>
        </w:rPr>
      </w:pPr>
      <w:r w:rsidRPr="00B00038">
        <w:rPr>
          <w:color w:val="000000"/>
          <w:sz w:val="24"/>
          <w:szCs w:val="24"/>
        </w:rPr>
        <w:t>2.9. Нестандартные параметры коммунальных услуг могут устанавливаться водотеплоэнергоснабжаюшими организациями только при согласовании исполнительной властью и местным самоуправлением. При этом эти же органы изменяют оплату услуг.</w:t>
      </w:r>
    </w:p>
    <w:p w:rsidR="007F1828" w:rsidRDefault="007F1828" w:rsidP="00B00038">
      <w:pPr>
        <w:shd w:val="clear" w:color="auto" w:fill="FFFFFF"/>
        <w:spacing w:line="274" w:lineRule="exact"/>
        <w:ind w:right="1"/>
        <w:jc w:val="both"/>
        <w:rPr>
          <w:sz w:val="24"/>
          <w:szCs w:val="24"/>
        </w:rPr>
      </w:pPr>
    </w:p>
    <w:p w:rsidR="007F1828" w:rsidRDefault="007F1828" w:rsidP="009B02A9">
      <w:pPr>
        <w:shd w:val="clear" w:color="auto" w:fill="FFFFFF"/>
        <w:spacing w:line="274" w:lineRule="exact"/>
        <w:ind w:right="1" w:hanging="284"/>
        <w:jc w:val="both"/>
        <w:rPr>
          <w:b/>
          <w:bCs/>
          <w:sz w:val="24"/>
          <w:szCs w:val="24"/>
        </w:rPr>
      </w:pPr>
      <w:r>
        <w:rPr>
          <w:b/>
          <w:bCs/>
          <w:sz w:val="24"/>
          <w:szCs w:val="24"/>
        </w:rPr>
        <w:t xml:space="preserve">                                3.   Права и обязанности сторон</w:t>
      </w:r>
    </w:p>
    <w:p w:rsidR="007F1828" w:rsidRDefault="007F1828" w:rsidP="009B02A9">
      <w:pPr>
        <w:shd w:val="clear" w:color="auto" w:fill="FFFFFF"/>
        <w:spacing w:line="274" w:lineRule="exact"/>
        <w:ind w:right="1"/>
        <w:jc w:val="center"/>
        <w:rPr>
          <w:sz w:val="24"/>
          <w:szCs w:val="24"/>
        </w:rPr>
      </w:pPr>
      <w:r>
        <w:rPr>
          <w:sz w:val="24"/>
          <w:szCs w:val="24"/>
        </w:rPr>
        <w:t>3.1. Управляющая организация обязуется:</w:t>
      </w:r>
    </w:p>
    <w:p w:rsidR="007F1828" w:rsidRDefault="007F1828" w:rsidP="009B02A9">
      <w:pPr>
        <w:ind w:hanging="284"/>
        <w:jc w:val="both"/>
        <w:rPr>
          <w:sz w:val="24"/>
          <w:szCs w:val="24"/>
        </w:rPr>
      </w:pPr>
      <w:r>
        <w:rPr>
          <w:sz w:val="24"/>
          <w:szCs w:val="24"/>
        </w:rPr>
        <w:t xml:space="preserve">3.1.1. Предоставлять потребителю коммунальные услуги надлежащего качества, с момента заключения договора с «ресурсоснабжающей организацией». </w:t>
      </w:r>
    </w:p>
    <w:p w:rsidR="007F1828" w:rsidRDefault="007F1828" w:rsidP="009B02A9">
      <w:pPr>
        <w:ind w:hanging="284"/>
        <w:jc w:val="both"/>
        <w:rPr>
          <w:sz w:val="24"/>
          <w:szCs w:val="24"/>
        </w:rPr>
      </w:pPr>
      <w:r>
        <w:rPr>
          <w:spacing w:val="-1"/>
          <w:sz w:val="24"/>
          <w:szCs w:val="24"/>
        </w:rPr>
        <w:t xml:space="preserve">3.1.2. Обеспечивать выполнение перечня услуг и работ по содержанию и ремонту общего </w:t>
      </w:r>
      <w:r>
        <w:rPr>
          <w:sz w:val="24"/>
          <w:szCs w:val="24"/>
        </w:rPr>
        <w:t>имущества многоквартирного дома.</w:t>
      </w:r>
    </w:p>
    <w:p w:rsidR="007F1828" w:rsidRDefault="007F1828" w:rsidP="009B02A9">
      <w:pPr>
        <w:ind w:hanging="284"/>
        <w:jc w:val="both"/>
        <w:rPr>
          <w:spacing w:val="-1"/>
          <w:sz w:val="24"/>
          <w:szCs w:val="24"/>
        </w:rPr>
      </w:pPr>
      <w:r>
        <w:rPr>
          <w:spacing w:val="-1"/>
          <w:sz w:val="24"/>
          <w:szCs w:val="24"/>
        </w:rPr>
        <w:t>3.1.3  Осуществлять выбор подрядной организации для выполнения работ.</w:t>
      </w:r>
    </w:p>
    <w:p w:rsidR="007F1828" w:rsidRDefault="007F1828" w:rsidP="009B02A9">
      <w:pPr>
        <w:ind w:hanging="284"/>
        <w:jc w:val="both"/>
        <w:rPr>
          <w:sz w:val="24"/>
          <w:szCs w:val="24"/>
        </w:rPr>
      </w:pPr>
      <w:r>
        <w:rPr>
          <w:sz w:val="24"/>
          <w:szCs w:val="24"/>
        </w:rPr>
        <w:t>3.1.4. Осуществлять совместно с представителем Собственников прием выполненных работ.</w:t>
      </w:r>
    </w:p>
    <w:p w:rsidR="007F1828" w:rsidRDefault="007F1828" w:rsidP="009B02A9">
      <w:pPr>
        <w:ind w:hanging="284"/>
        <w:jc w:val="both"/>
        <w:rPr>
          <w:sz w:val="24"/>
          <w:szCs w:val="24"/>
        </w:rPr>
      </w:pPr>
      <w:r>
        <w:rPr>
          <w:spacing w:val="-1"/>
          <w:sz w:val="24"/>
          <w:szCs w:val="24"/>
        </w:rPr>
        <w:t xml:space="preserve">3.1.5. Контролировать своевременное внесение Собственниками жилых помещений платы </w:t>
      </w:r>
      <w:r>
        <w:rPr>
          <w:sz w:val="24"/>
          <w:szCs w:val="24"/>
        </w:rPr>
        <w:t>за содержание и ремонт общего имущества многоквартирного дома. Принимать меры по взысканию задолженности по оплате за управление общим имуществом дома.</w:t>
      </w:r>
    </w:p>
    <w:p w:rsidR="007F1828" w:rsidRDefault="007F1828" w:rsidP="009B02A9">
      <w:pPr>
        <w:ind w:hanging="284"/>
        <w:jc w:val="both"/>
        <w:rPr>
          <w:spacing w:val="-1"/>
          <w:sz w:val="24"/>
          <w:szCs w:val="24"/>
        </w:rPr>
      </w:pPr>
      <w:r>
        <w:rPr>
          <w:sz w:val="24"/>
          <w:szCs w:val="24"/>
        </w:rPr>
        <w:t xml:space="preserve">3.1.6.Осуществлять проведение технических осмотров жилого дома весной и осенью и </w:t>
      </w:r>
      <w:r>
        <w:rPr>
          <w:spacing w:val="-1"/>
          <w:sz w:val="24"/>
          <w:szCs w:val="24"/>
        </w:rPr>
        <w:t>готовить перечень требуемых работ для проведения ремонта и обслуживания дома.</w:t>
      </w:r>
    </w:p>
    <w:p w:rsidR="007F1828" w:rsidRDefault="007F1828" w:rsidP="009B02A9">
      <w:pPr>
        <w:ind w:hanging="284"/>
        <w:jc w:val="both"/>
        <w:rPr>
          <w:spacing w:val="-1"/>
          <w:sz w:val="24"/>
          <w:szCs w:val="24"/>
        </w:rPr>
      </w:pPr>
      <w:r>
        <w:rPr>
          <w:sz w:val="24"/>
          <w:szCs w:val="24"/>
        </w:rPr>
        <w:t xml:space="preserve">3.1.7.Организовать аварийно-диспетчерское обслуживание многоквартирного дома, устранять аварии, а также выполнять заявки Собственника либо иных лиц, являющихся пользователями принадлежащих Собственнику помещений, в сроки, установленные законодательством РФ (Постановление Госкомитета РФ по </w:t>
      </w:r>
      <w:r>
        <w:rPr>
          <w:spacing w:val="-1"/>
          <w:sz w:val="24"/>
          <w:szCs w:val="24"/>
        </w:rPr>
        <w:t>строительству и жилищно-коммунальному комплексу от 27.09.2003 г. № 170).</w:t>
      </w:r>
    </w:p>
    <w:p w:rsidR="007F1828" w:rsidRDefault="007F1828" w:rsidP="009B02A9">
      <w:pPr>
        <w:ind w:hanging="284"/>
        <w:jc w:val="both"/>
        <w:rPr>
          <w:sz w:val="24"/>
          <w:szCs w:val="24"/>
        </w:rPr>
      </w:pPr>
      <w:r>
        <w:rPr>
          <w:sz w:val="24"/>
          <w:szCs w:val="24"/>
        </w:rPr>
        <w:t>3.1.8.Организовать работы по устранению причин аварийных ситуаций, приводящих к угрозе жизни, здоровью граждан, а также к порче их имущества, таких как: залив, засор стояка канализации, отключение электричества и других, подлежащих экстренному устранению.</w:t>
      </w:r>
    </w:p>
    <w:p w:rsidR="007F1828" w:rsidRDefault="007F1828" w:rsidP="009B02A9">
      <w:pPr>
        <w:ind w:hanging="284"/>
        <w:jc w:val="both"/>
        <w:rPr>
          <w:sz w:val="24"/>
          <w:szCs w:val="24"/>
        </w:rPr>
      </w:pPr>
      <w:r>
        <w:rPr>
          <w:sz w:val="24"/>
          <w:szCs w:val="24"/>
        </w:rPr>
        <w:t xml:space="preserve">3.1.9. За тридцать дней до истечения срока действия настоящего Договора представлять </w:t>
      </w:r>
      <w:r>
        <w:rPr>
          <w:spacing w:val="-1"/>
          <w:sz w:val="24"/>
          <w:szCs w:val="24"/>
        </w:rPr>
        <w:t xml:space="preserve">отчет Собственнику о выполнении условий Договора, а также передать техническую </w:t>
      </w:r>
      <w:r>
        <w:rPr>
          <w:sz w:val="24"/>
          <w:szCs w:val="24"/>
        </w:rPr>
        <w:t xml:space="preserve">документацию на многоквартирный дом и иные, связанные с управлением таким </w:t>
      </w:r>
      <w:r>
        <w:rPr>
          <w:spacing w:val="-1"/>
          <w:sz w:val="24"/>
          <w:szCs w:val="24"/>
        </w:rPr>
        <w:t xml:space="preserve">домом документы, вновь выбранной управляющей организации, товариществу </w:t>
      </w:r>
      <w:r>
        <w:rPr>
          <w:sz w:val="24"/>
          <w:szCs w:val="24"/>
        </w:rPr>
        <w:t>собственников жилья либо жилищному кооперативу или иному специализированному потребительскому кооперативу либо в случае непосредственного управления таким домом собственниками помещений в таком доме одному из данных собственников, указанному в решении общего собрания данных собственников о выборе способа управления таким домом.</w:t>
      </w:r>
    </w:p>
    <w:p w:rsidR="007F1828" w:rsidRDefault="007F1828" w:rsidP="009B02A9">
      <w:pPr>
        <w:shd w:val="clear" w:color="auto" w:fill="FFFFFF"/>
        <w:tabs>
          <w:tab w:val="left" w:pos="777"/>
        </w:tabs>
        <w:spacing w:line="274" w:lineRule="exact"/>
        <w:ind w:left="-284" w:right="1"/>
        <w:jc w:val="both"/>
        <w:rPr>
          <w:spacing w:val="-5"/>
          <w:sz w:val="24"/>
          <w:szCs w:val="24"/>
        </w:rPr>
      </w:pPr>
    </w:p>
    <w:p w:rsidR="007F1828" w:rsidRDefault="007F1828" w:rsidP="009B02A9">
      <w:pPr>
        <w:shd w:val="clear" w:color="auto" w:fill="FFFFFF"/>
        <w:tabs>
          <w:tab w:val="left" w:pos="777"/>
        </w:tabs>
        <w:spacing w:line="274" w:lineRule="exact"/>
        <w:ind w:left="-284" w:right="1"/>
        <w:jc w:val="both"/>
        <w:rPr>
          <w:sz w:val="24"/>
          <w:szCs w:val="24"/>
        </w:rPr>
      </w:pPr>
      <w:r>
        <w:rPr>
          <w:sz w:val="24"/>
          <w:szCs w:val="24"/>
        </w:rPr>
        <w:t>3.2. Управляющая организация имеет право:</w:t>
      </w:r>
    </w:p>
    <w:p w:rsidR="007F1828" w:rsidRDefault="007F1828" w:rsidP="009B02A9">
      <w:pPr>
        <w:shd w:val="clear" w:color="auto" w:fill="FFFFFF"/>
        <w:tabs>
          <w:tab w:val="left" w:pos="777"/>
        </w:tabs>
        <w:spacing w:line="274" w:lineRule="exact"/>
        <w:ind w:left="-284" w:right="1"/>
        <w:jc w:val="both"/>
        <w:rPr>
          <w:sz w:val="24"/>
          <w:szCs w:val="24"/>
        </w:rPr>
      </w:pPr>
      <w:r>
        <w:rPr>
          <w:sz w:val="24"/>
          <w:szCs w:val="24"/>
        </w:rPr>
        <w:t>3.2.1.Принимать от собственника плату за управление общим имуществом многоквартирного дома.</w:t>
      </w:r>
    </w:p>
    <w:p w:rsidR="007F1828" w:rsidRDefault="007F1828" w:rsidP="009B02A9">
      <w:pPr>
        <w:shd w:val="clear" w:color="auto" w:fill="FFFFFF"/>
        <w:tabs>
          <w:tab w:val="left" w:pos="777"/>
        </w:tabs>
        <w:spacing w:line="274" w:lineRule="exact"/>
        <w:ind w:left="-284" w:right="1"/>
        <w:jc w:val="both"/>
        <w:rPr>
          <w:sz w:val="24"/>
          <w:szCs w:val="24"/>
        </w:rPr>
      </w:pPr>
      <w:r>
        <w:rPr>
          <w:sz w:val="24"/>
          <w:szCs w:val="24"/>
        </w:rPr>
        <w:t>3.2.2.По согласованию с Собственником производить осмотры технического состояния оборудования в помещениях Собственника, поставив последнего в известность о дате и времени проведения осмотра.</w:t>
      </w:r>
    </w:p>
    <w:p w:rsidR="007F1828" w:rsidRDefault="007F1828" w:rsidP="009B02A9">
      <w:pPr>
        <w:shd w:val="clear" w:color="auto" w:fill="FFFFFF"/>
        <w:tabs>
          <w:tab w:val="left" w:pos="777"/>
        </w:tabs>
        <w:spacing w:line="274" w:lineRule="exact"/>
        <w:ind w:left="-284" w:right="1"/>
        <w:jc w:val="both"/>
        <w:rPr>
          <w:sz w:val="24"/>
          <w:szCs w:val="24"/>
        </w:rPr>
      </w:pPr>
      <w:r>
        <w:rPr>
          <w:sz w:val="24"/>
          <w:szCs w:val="24"/>
        </w:rPr>
        <w:t>3.2.3.Осуществлять другие права, предусмотренные действующим законодательством РФ и актами органов местного самоуправления.</w:t>
      </w:r>
    </w:p>
    <w:p w:rsidR="007F1828" w:rsidRDefault="007F1828" w:rsidP="009B02A9">
      <w:pPr>
        <w:shd w:val="clear" w:color="auto" w:fill="FFFFFF"/>
        <w:tabs>
          <w:tab w:val="left" w:pos="777"/>
        </w:tabs>
        <w:spacing w:line="274" w:lineRule="exact"/>
        <w:ind w:left="-284" w:right="1"/>
        <w:jc w:val="both"/>
        <w:rPr>
          <w:sz w:val="24"/>
          <w:szCs w:val="24"/>
        </w:rPr>
      </w:pPr>
      <w:r>
        <w:rPr>
          <w:sz w:val="24"/>
          <w:szCs w:val="24"/>
        </w:rPr>
        <w:t xml:space="preserve">3.2.4.Приостанавливать управление многоквартирным домом в случае отсутствия денежных средств на лицевом счете многоквартирного дома, необходимых для выполнения работ и оказания услуг. </w:t>
      </w:r>
    </w:p>
    <w:p w:rsidR="007F1828" w:rsidRDefault="007F1828" w:rsidP="009B02A9">
      <w:pPr>
        <w:shd w:val="clear" w:color="auto" w:fill="FFFFFF"/>
        <w:tabs>
          <w:tab w:val="left" w:pos="777"/>
        </w:tabs>
        <w:spacing w:line="274" w:lineRule="exact"/>
        <w:ind w:left="-284" w:right="1"/>
        <w:jc w:val="both"/>
        <w:rPr>
          <w:spacing w:val="-5"/>
          <w:sz w:val="24"/>
          <w:szCs w:val="24"/>
        </w:rPr>
      </w:pPr>
    </w:p>
    <w:p w:rsidR="007F1828" w:rsidRDefault="007F1828" w:rsidP="009B02A9">
      <w:pPr>
        <w:shd w:val="clear" w:color="auto" w:fill="FFFFFF"/>
        <w:spacing w:line="274" w:lineRule="exact"/>
        <w:ind w:left="-284" w:right="1"/>
        <w:rPr>
          <w:sz w:val="24"/>
          <w:szCs w:val="24"/>
        </w:rPr>
      </w:pPr>
      <w:r>
        <w:rPr>
          <w:sz w:val="24"/>
          <w:szCs w:val="24"/>
        </w:rPr>
        <w:t>3.3 Собственник обязуется:</w:t>
      </w:r>
    </w:p>
    <w:p w:rsidR="007F1828" w:rsidRDefault="007F1828" w:rsidP="009B02A9">
      <w:pPr>
        <w:numPr>
          <w:ilvl w:val="0"/>
          <w:numId w:val="2"/>
        </w:numPr>
        <w:shd w:val="clear" w:color="auto" w:fill="FFFFFF"/>
        <w:tabs>
          <w:tab w:val="left" w:pos="-284"/>
          <w:tab w:val="left" w:pos="422"/>
        </w:tabs>
        <w:spacing w:line="274" w:lineRule="exact"/>
        <w:ind w:left="-284" w:right="1"/>
        <w:rPr>
          <w:sz w:val="24"/>
          <w:szCs w:val="24"/>
        </w:rPr>
      </w:pPr>
      <w:r>
        <w:rPr>
          <w:sz w:val="24"/>
          <w:szCs w:val="24"/>
        </w:rPr>
        <w:t xml:space="preserve">Поддерживать жилое помещение в надлежащем состоянии, не допуская </w:t>
      </w:r>
      <w:r>
        <w:rPr>
          <w:spacing w:val="-1"/>
          <w:sz w:val="24"/>
          <w:szCs w:val="24"/>
        </w:rPr>
        <w:t xml:space="preserve">бесхозяйственного обращения с ним, соблюдать права и законные интересы соседей, </w:t>
      </w:r>
      <w:r>
        <w:rPr>
          <w:sz w:val="24"/>
          <w:szCs w:val="24"/>
        </w:rPr>
        <w:t>правила пользования жилыми помещениями, а также правила содержания общего имущества собственников помещений в многоквартирном доме.</w:t>
      </w:r>
    </w:p>
    <w:p w:rsidR="007F1828" w:rsidRDefault="007F1828" w:rsidP="009B02A9">
      <w:pPr>
        <w:numPr>
          <w:ilvl w:val="0"/>
          <w:numId w:val="2"/>
        </w:numPr>
        <w:shd w:val="clear" w:color="auto" w:fill="FFFFFF"/>
        <w:tabs>
          <w:tab w:val="left" w:pos="-284"/>
          <w:tab w:val="left" w:pos="422"/>
        </w:tabs>
        <w:spacing w:line="274" w:lineRule="exact"/>
        <w:ind w:left="-284" w:right="1"/>
        <w:jc w:val="both"/>
        <w:rPr>
          <w:sz w:val="24"/>
          <w:szCs w:val="24"/>
        </w:rPr>
      </w:pPr>
      <w:r>
        <w:rPr>
          <w:sz w:val="24"/>
          <w:szCs w:val="24"/>
        </w:rPr>
        <w:t xml:space="preserve">Нести расходы на содержание принадлежащего ему помещения, а также участвовать </w:t>
      </w:r>
      <w:r>
        <w:rPr>
          <w:spacing w:val="-2"/>
          <w:sz w:val="24"/>
          <w:szCs w:val="24"/>
        </w:rPr>
        <w:t xml:space="preserve">в расходах на содержание общего имущества в многоквартирном доме соразмерно </w:t>
      </w:r>
      <w:r>
        <w:rPr>
          <w:sz w:val="24"/>
          <w:szCs w:val="24"/>
        </w:rPr>
        <w:t>своей доле в праве общей собственности на это имущество путем внесения платы за содержание и ремонт жилого помещения в соответствии с утвержденным тарифом.</w:t>
      </w:r>
    </w:p>
    <w:p w:rsidR="007F1828" w:rsidRDefault="007F1828" w:rsidP="009B02A9">
      <w:pPr>
        <w:numPr>
          <w:ilvl w:val="0"/>
          <w:numId w:val="2"/>
        </w:numPr>
        <w:shd w:val="clear" w:color="auto" w:fill="FFFFFF"/>
        <w:tabs>
          <w:tab w:val="left" w:pos="-284"/>
          <w:tab w:val="left" w:pos="422"/>
        </w:tabs>
        <w:spacing w:before="5" w:line="274" w:lineRule="exact"/>
        <w:ind w:left="-284" w:right="1"/>
        <w:jc w:val="both"/>
        <w:rPr>
          <w:sz w:val="24"/>
          <w:szCs w:val="24"/>
        </w:rPr>
      </w:pPr>
      <w:r>
        <w:rPr>
          <w:sz w:val="24"/>
          <w:szCs w:val="24"/>
        </w:rPr>
        <w:t>Не производить без разрешения соответствующих органов переустройство и перепланировку жилых и подсобных помещений, установку на крыше дома телевизионных антенн и других устройств.</w:t>
      </w:r>
    </w:p>
    <w:p w:rsidR="007F1828" w:rsidRDefault="007F1828" w:rsidP="009B02A9">
      <w:pPr>
        <w:numPr>
          <w:ilvl w:val="0"/>
          <w:numId w:val="2"/>
        </w:numPr>
        <w:shd w:val="clear" w:color="auto" w:fill="FFFFFF"/>
        <w:tabs>
          <w:tab w:val="left" w:pos="-284"/>
          <w:tab w:val="left" w:pos="422"/>
        </w:tabs>
        <w:spacing w:line="274" w:lineRule="exact"/>
        <w:ind w:left="-284" w:right="1"/>
        <w:jc w:val="both"/>
        <w:rPr>
          <w:sz w:val="24"/>
          <w:szCs w:val="24"/>
        </w:rPr>
      </w:pPr>
      <w:r>
        <w:rPr>
          <w:sz w:val="24"/>
          <w:szCs w:val="24"/>
        </w:rPr>
        <w:t>Своевременно производить текущий ремонт занимаемого жилого помещения, устранять за свой счет повреждения строительных конструкций, санитарно-технического оборудования, другие повреждения, если они произошли по вине собственника жилого помещения или лиц, совместно проживающих с ним.</w:t>
      </w:r>
    </w:p>
    <w:p w:rsidR="007F1828" w:rsidRDefault="007F1828" w:rsidP="009B02A9">
      <w:pPr>
        <w:numPr>
          <w:ilvl w:val="0"/>
          <w:numId w:val="2"/>
        </w:numPr>
        <w:shd w:val="clear" w:color="auto" w:fill="FFFFFF"/>
        <w:tabs>
          <w:tab w:val="left" w:pos="-284"/>
          <w:tab w:val="left" w:pos="422"/>
        </w:tabs>
        <w:spacing w:line="274" w:lineRule="exact"/>
        <w:ind w:left="-284" w:right="1"/>
        <w:jc w:val="both"/>
        <w:rPr>
          <w:sz w:val="24"/>
          <w:szCs w:val="24"/>
        </w:rPr>
      </w:pPr>
      <w:r>
        <w:rPr>
          <w:sz w:val="24"/>
          <w:szCs w:val="24"/>
        </w:rPr>
        <w:t>В полном объеме вносить плату за содержание и ремонт общего имущества многоквартирного дома и коммунальные услуги до 10 числа месяца, следующего за расчетным.</w:t>
      </w:r>
    </w:p>
    <w:p w:rsidR="007F1828" w:rsidRDefault="007F1828" w:rsidP="009B02A9">
      <w:pPr>
        <w:numPr>
          <w:ilvl w:val="0"/>
          <w:numId w:val="2"/>
        </w:numPr>
        <w:shd w:val="clear" w:color="auto" w:fill="FFFFFF"/>
        <w:tabs>
          <w:tab w:val="left" w:pos="-284"/>
          <w:tab w:val="left" w:pos="422"/>
        </w:tabs>
        <w:spacing w:line="274" w:lineRule="exact"/>
        <w:ind w:left="-284" w:right="1"/>
        <w:jc w:val="both"/>
        <w:rPr>
          <w:sz w:val="24"/>
          <w:szCs w:val="24"/>
        </w:rPr>
      </w:pPr>
      <w:r>
        <w:rPr>
          <w:sz w:val="24"/>
          <w:szCs w:val="24"/>
        </w:rPr>
        <w:t>Допускать в жилое помещение представителей Управляющей организации и работников подрядной организации для произведения осмотра технического и санитарного состояния внутриквартирного оборудования и выполнения необходимых ремонтных работ в заранее согласованное с Управляющей организацией время, а работников аварийных служб - в любое время.</w:t>
      </w:r>
    </w:p>
    <w:p w:rsidR="007F1828" w:rsidRDefault="007F1828" w:rsidP="009B02A9">
      <w:pPr>
        <w:numPr>
          <w:ilvl w:val="0"/>
          <w:numId w:val="2"/>
        </w:numPr>
        <w:shd w:val="clear" w:color="auto" w:fill="FFFFFF"/>
        <w:tabs>
          <w:tab w:val="left" w:pos="-284"/>
          <w:tab w:val="left" w:pos="422"/>
        </w:tabs>
        <w:spacing w:line="274" w:lineRule="exact"/>
        <w:ind w:left="-284" w:right="1"/>
        <w:jc w:val="both"/>
        <w:rPr>
          <w:sz w:val="24"/>
          <w:szCs w:val="24"/>
        </w:rPr>
      </w:pPr>
      <w:r>
        <w:rPr>
          <w:sz w:val="24"/>
          <w:szCs w:val="24"/>
        </w:rPr>
        <w:t>Сообщать Управляющей организации о выявленных неисправностях общего имущества в многоквартирном доме в письменном виде.</w:t>
      </w:r>
    </w:p>
    <w:p w:rsidR="007F1828" w:rsidRDefault="007F1828" w:rsidP="009B02A9">
      <w:pPr>
        <w:numPr>
          <w:ilvl w:val="0"/>
          <w:numId w:val="2"/>
        </w:numPr>
        <w:shd w:val="clear" w:color="auto" w:fill="FFFFFF"/>
        <w:tabs>
          <w:tab w:val="left" w:pos="-284"/>
          <w:tab w:val="left" w:pos="422"/>
        </w:tabs>
        <w:spacing w:line="274" w:lineRule="exact"/>
        <w:ind w:left="-284" w:right="1"/>
        <w:jc w:val="both"/>
        <w:rPr>
          <w:sz w:val="24"/>
          <w:szCs w:val="24"/>
        </w:rPr>
      </w:pPr>
      <w:r>
        <w:rPr>
          <w:sz w:val="24"/>
          <w:szCs w:val="24"/>
        </w:rPr>
        <w:t>Соблюдать правила пожарной безопасности, не допускать загромождения коридоров, подвалов, проходов, лестничных клеток, выходов, выполнять другие требования пожарной безопасности.</w:t>
      </w:r>
    </w:p>
    <w:p w:rsidR="007F1828" w:rsidRDefault="007F1828" w:rsidP="009B02A9">
      <w:pPr>
        <w:shd w:val="clear" w:color="auto" w:fill="FFFFFF"/>
        <w:spacing w:before="274" w:line="274" w:lineRule="exact"/>
        <w:ind w:left="-284" w:right="1"/>
        <w:rPr>
          <w:sz w:val="24"/>
          <w:szCs w:val="24"/>
        </w:rPr>
      </w:pPr>
      <w:r>
        <w:rPr>
          <w:sz w:val="24"/>
          <w:szCs w:val="24"/>
        </w:rPr>
        <w:t>3.4. Собственнику запрещается:</w:t>
      </w:r>
    </w:p>
    <w:p w:rsidR="007F1828" w:rsidRDefault="007F1828" w:rsidP="009B02A9">
      <w:pPr>
        <w:numPr>
          <w:ilvl w:val="0"/>
          <w:numId w:val="5"/>
        </w:numPr>
        <w:shd w:val="clear" w:color="auto" w:fill="FFFFFF"/>
        <w:tabs>
          <w:tab w:val="left" w:pos="-284"/>
          <w:tab w:val="left" w:pos="422"/>
        </w:tabs>
        <w:spacing w:line="274" w:lineRule="exact"/>
        <w:ind w:left="-284" w:right="1"/>
        <w:jc w:val="both"/>
        <w:rPr>
          <w:sz w:val="24"/>
          <w:szCs w:val="24"/>
        </w:rPr>
      </w:pPr>
      <w:r>
        <w:rPr>
          <w:spacing w:val="-1"/>
          <w:sz w:val="24"/>
          <w:szCs w:val="24"/>
        </w:rPr>
        <w:t xml:space="preserve">Использовать бытовые машины (приборы, оборудование) с паспортной мощностью, </w:t>
      </w:r>
      <w:r>
        <w:rPr>
          <w:sz w:val="24"/>
          <w:szCs w:val="24"/>
        </w:rPr>
        <w:t>превышающей максимально допустимые нагрузки, указанные в техническом паспорте на многоквартирный дом.</w:t>
      </w:r>
    </w:p>
    <w:p w:rsidR="007F1828" w:rsidRDefault="007F1828" w:rsidP="009B02A9">
      <w:pPr>
        <w:numPr>
          <w:ilvl w:val="0"/>
          <w:numId w:val="5"/>
        </w:numPr>
        <w:shd w:val="clear" w:color="auto" w:fill="FFFFFF"/>
        <w:tabs>
          <w:tab w:val="left" w:pos="-284"/>
          <w:tab w:val="left" w:pos="422"/>
        </w:tabs>
        <w:spacing w:line="274" w:lineRule="exact"/>
        <w:ind w:left="-284" w:right="1"/>
        <w:jc w:val="both"/>
        <w:rPr>
          <w:sz w:val="24"/>
          <w:szCs w:val="24"/>
        </w:rPr>
      </w:pPr>
      <w:r>
        <w:rPr>
          <w:sz w:val="24"/>
          <w:szCs w:val="24"/>
        </w:rPr>
        <w:t>Без разрешения соответствующих органов производить слив теплоносителя из системы отопления.</w:t>
      </w:r>
    </w:p>
    <w:p w:rsidR="007F1828" w:rsidRDefault="007F1828" w:rsidP="009B02A9">
      <w:pPr>
        <w:numPr>
          <w:ilvl w:val="0"/>
          <w:numId w:val="5"/>
        </w:numPr>
        <w:shd w:val="clear" w:color="auto" w:fill="FFFFFF"/>
        <w:tabs>
          <w:tab w:val="left" w:pos="-284"/>
          <w:tab w:val="left" w:pos="422"/>
        </w:tabs>
        <w:spacing w:line="274" w:lineRule="exact"/>
        <w:ind w:left="-284" w:right="1"/>
        <w:jc w:val="both"/>
        <w:rPr>
          <w:spacing w:val="-1"/>
          <w:sz w:val="24"/>
          <w:szCs w:val="24"/>
        </w:rPr>
      </w:pPr>
      <w:r>
        <w:rPr>
          <w:sz w:val="24"/>
          <w:szCs w:val="24"/>
        </w:rPr>
        <w:t xml:space="preserve">Самовольно присоединяться к внутридомовым инженерным сетям или присоединяться к ним в обход общедомовых приборов учета, вносить изменения во </w:t>
      </w:r>
      <w:r>
        <w:rPr>
          <w:spacing w:val="-1"/>
          <w:sz w:val="24"/>
          <w:szCs w:val="24"/>
        </w:rPr>
        <w:t>внутридомовые инженерные системы без внесения в установленном порядке изменений в техническую документацию на многоквартирный дом либо в технический паспорт жилого помещения.</w:t>
      </w:r>
    </w:p>
    <w:p w:rsidR="007F1828" w:rsidRDefault="007F1828" w:rsidP="009B02A9">
      <w:pPr>
        <w:shd w:val="clear" w:color="auto" w:fill="FFFFFF"/>
        <w:tabs>
          <w:tab w:val="left" w:pos="422"/>
        </w:tabs>
        <w:spacing w:line="274" w:lineRule="exact"/>
        <w:ind w:left="-284" w:right="1"/>
        <w:jc w:val="both"/>
        <w:rPr>
          <w:spacing w:val="-8"/>
          <w:sz w:val="24"/>
          <w:szCs w:val="24"/>
        </w:rPr>
      </w:pPr>
    </w:p>
    <w:p w:rsidR="007F1828" w:rsidRDefault="007F1828" w:rsidP="009B02A9">
      <w:pPr>
        <w:numPr>
          <w:ilvl w:val="1"/>
          <w:numId w:val="7"/>
        </w:numPr>
        <w:shd w:val="clear" w:color="auto" w:fill="FFFFFF"/>
        <w:tabs>
          <w:tab w:val="left" w:pos="-148"/>
          <w:tab w:val="left" w:pos="422"/>
        </w:tabs>
        <w:spacing w:line="274" w:lineRule="exact"/>
        <w:ind w:left="-148" w:right="1"/>
        <w:jc w:val="both"/>
        <w:rPr>
          <w:spacing w:val="-1"/>
          <w:sz w:val="24"/>
          <w:szCs w:val="24"/>
        </w:rPr>
      </w:pPr>
      <w:r>
        <w:rPr>
          <w:spacing w:val="-1"/>
          <w:sz w:val="24"/>
          <w:szCs w:val="24"/>
        </w:rPr>
        <w:t xml:space="preserve">Собственник имеет право:                                                                                                                                                                                                                                                                                                                                                                                                                                                                                                                                                                                                                                                                                                                                                                                                                                                                                                                                                                                                                                                                                                                                                                                                                                                                                                                                                                                                                                                                                                                                                                                                                                                                                                                                                                                                                                                                                                                                                                                                                                                                                                                                                                                                                                                                                                                                                                                                                                                                                                                                                                                                                                                                                                                                                                                                                                                                                                                                                                                                                                                                                                                                                                                                                                                                                                                                                                                                                                                                                                                                                                                                                                                                                                                                                                                                                                                                                                                                                                                                                                                                                                                                                                                                                                                                                                                                                                                                                                                                    </w:t>
      </w:r>
    </w:p>
    <w:p w:rsidR="007F1828" w:rsidRDefault="007F1828" w:rsidP="009B02A9">
      <w:pPr>
        <w:shd w:val="clear" w:color="auto" w:fill="FFFFFF"/>
        <w:tabs>
          <w:tab w:val="left" w:pos="706"/>
        </w:tabs>
        <w:spacing w:line="274" w:lineRule="exact"/>
        <w:ind w:right="1" w:hanging="284"/>
        <w:jc w:val="both"/>
        <w:rPr>
          <w:spacing w:val="-1"/>
          <w:sz w:val="24"/>
          <w:szCs w:val="24"/>
        </w:rPr>
      </w:pPr>
      <w:r>
        <w:rPr>
          <w:spacing w:val="-1"/>
          <w:sz w:val="24"/>
          <w:szCs w:val="24"/>
        </w:rPr>
        <w:t>3.5.1. Пользоваться общим имуществом многоквартирного дома по согласованию с другими участниками общей долевой собственности в соответствии с жилищным законодательством.</w:t>
      </w:r>
    </w:p>
    <w:p w:rsidR="007F1828" w:rsidRDefault="007F1828" w:rsidP="009B02A9">
      <w:pPr>
        <w:shd w:val="clear" w:color="auto" w:fill="FFFFFF"/>
        <w:tabs>
          <w:tab w:val="left" w:pos="706"/>
        </w:tabs>
        <w:spacing w:line="274" w:lineRule="exact"/>
        <w:ind w:right="1" w:hanging="284"/>
        <w:jc w:val="both"/>
        <w:rPr>
          <w:spacing w:val="-1"/>
          <w:sz w:val="24"/>
          <w:szCs w:val="24"/>
        </w:rPr>
      </w:pPr>
      <w:r>
        <w:rPr>
          <w:spacing w:val="-1"/>
          <w:sz w:val="24"/>
          <w:szCs w:val="24"/>
        </w:rPr>
        <w:t xml:space="preserve">3.5.2. Через полномочного представителя  выбранного на основании решения общего собрания </w:t>
      </w:r>
      <w:r>
        <w:rPr>
          <w:sz w:val="24"/>
          <w:szCs w:val="24"/>
        </w:rPr>
        <w:t xml:space="preserve">собственников помещений в многоквартирном доме </w:t>
      </w:r>
      <w:r>
        <w:rPr>
          <w:spacing w:val="-1"/>
          <w:sz w:val="24"/>
          <w:szCs w:val="24"/>
        </w:rPr>
        <w:t>Контролировать выполнение Управляющей организацией ее обязательств по настоящему Договору в соответствии со ст. 162 ЖК РФ.</w:t>
      </w:r>
    </w:p>
    <w:p w:rsidR="007F1828" w:rsidRDefault="007F1828" w:rsidP="009B02A9">
      <w:pPr>
        <w:shd w:val="clear" w:color="auto" w:fill="FFFFFF"/>
        <w:tabs>
          <w:tab w:val="left" w:pos="706"/>
        </w:tabs>
        <w:spacing w:line="274" w:lineRule="exact"/>
        <w:ind w:right="1" w:hanging="284"/>
        <w:jc w:val="both"/>
        <w:rPr>
          <w:spacing w:val="-1"/>
          <w:sz w:val="24"/>
          <w:szCs w:val="24"/>
        </w:rPr>
      </w:pPr>
      <w:r>
        <w:rPr>
          <w:spacing w:val="-1"/>
          <w:sz w:val="24"/>
          <w:szCs w:val="24"/>
        </w:rPr>
        <w:t xml:space="preserve">3.5.3. За пятнадцать дней до окончания срока действия договора управления многоквартирным домом ознакомиться с расположенным в помещении управляющей организации, а так же на досках объявлений, находящихся во всех подъездах многоквартирного дома или в пределах земельного участка, на котором расположен много квартирный дом, ежегодным письменным отчетом управляющей организации о выполнении договора управления многоквартирным домом, включающим информацию о выполненных работах, оказанных услугах по содержанию и ремонту общего имущества, а так же сведения о нарушениях, выявленных органами государственной власти и органами местного </w:t>
      </w:r>
      <w:r>
        <w:rPr>
          <w:spacing w:val="-4"/>
          <w:sz w:val="24"/>
          <w:szCs w:val="24"/>
        </w:rPr>
        <w:t xml:space="preserve">самоуправления, </w:t>
      </w:r>
      <w:r>
        <w:rPr>
          <w:spacing w:val="-3"/>
          <w:sz w:val="24"/>
          <w:szCs w:val="24"/>
        </w:rPr>
        <w:t>уполномоченными</w:t>
      </w:r>
      <w:r>
        <w:rPr>
          <w:rFonts w:ascii="Arial" w:hAnsi="Arial" w:cs="Arial"/>
          <w:sz w:val="24"/>
          <w:szCs w:val="24"/>
        </w:rPr>
        <w:tab/>
        <w:t xml:space="preserve"> </w:t>
      </w:r>
      <w:r>
        <w:rPr>
          <w:spacing w:val="-2"/>
          <w:sz w:val="24"/>
          <w:szCs w:val="24"/>
        </w:rPr>
        <w:t xml:space="preserve">контролировать </w:t>
      </w:r>
      <w:r>
        <w:rPr>
          <w:spacing w:val="-3"/>
          <w:sz w:val="24"/>
          <w:szCs w:val="24"/>
        </w:rPr>
        <w:t xml:space="preserve">деятельность, </w:t>
      </w:r>
      <w:r>
        <w:rPr>
          <w:spacing w:val="-1"/>
          <w:sz w:val="24"/>
          <w:szCs w:val="24"/>
        </w:rPr>
        <w:t>осуществляемую управляющими организациями.</w:t>
      </w:r>
    </w:p>
    <w:p w:rsidR="007F1828" w:rsidRDefault="007F1828" w:rsidP="009B02A9">
      <w:pPr>
        <w:shd w:val="clear" w:color="auto" w:fill="FFFFFF"/>
        <w:spacing w:before="5" w:line="269" w:lineRule="exact"/>
        <w:ind w:right="1" w:hanging="284"/>
        <w:jc w:val="both"/>
        <w:rPr>
          <w:sz w:val="24"/>
          <w:szCs w:val="24"/>
        </w:rPr>
      </w:pPr>
      <w:r>
        <w:rPr>
          <w:sz w:val="24"/>
          <w:szCs w:val="24"/>
        </w:rPr>
        <w:t>3.5.4. Реализовывать иные права, вытекающие из права собственности на помещение, предусмотренные действующими законодательными актами и иными нормативно-правовыми актами.</w:t>
      </w:r>
    </w:p>
    <w:p w:rsidR="007F1828" w:rsidRDefault="007F1828" w:rsidP="009B02A9">
      <w:pPr>
        <w:shd w:val="clear" w:color="auto" w:fill="FFFFFF"/>
        <w:spacing w:before="5" w:line="269" w:lineRule="exact"/>
        <w:ind w:right="1" w:hanging="284"/>
        <w:jc w:val="center"/>
        <w:rPr>
          <w:b/>
          <w:bCs/>
          <w:spacing w:val="-1"/>
          <w:sz w:val="24"/>
          <w:szCs w:val="24"/>
        </w:rPr>
      </w:pPr>
      <w:r>
        <w:rPr>
          <w:b/>
          <w:bCs/>
          <w:spacing w:val="-1"/>
          <w:sz w:val="24"/>
          <w:szCs w:val="24"/>
        </w:rPr>
        <w:t>4.   Цена Договора</w:t>
      </w:r>
    </w:p>
    <w:p w:rsidR="007F1828" w:rsidRDefault="007F1828" w:rsidP="009B02A9">
      <w:pPr>
        <w:numPr>
          <w:ilvl w:val="0"/>
          <w:numId w:val="4"/>
        </w:numPr>
        <w:shd w:val="clear" w:color="auto" w:fill="FFFFFF"/>
        <w:tabs>
          <w:tab w:val="left" w:pos="-284"/>
          <w:tab w:val="left" w:pos="186"/>
        </w:tabs>
        <w:spacing w:before="269" w:line="274" w:lineRule="exact"/>
        <w:ind w:left="-284" w:right="1"/>
        <w:jc w:val="both"/>
        <w:rPr>
          <w:sz w:val="24"/>
          <w:szCs w:val="24"/>
        </w:rPr>
      </w:pPr>
      <w:r>
        <w:rPr>
          <w:sz w:val="24"/>
          <w:szCs w:val="24"/>
        </w:rPr>
        <w:t>Плата за жилое помещение для Собственника помещения включает в себя: плату за содержание и ремонт общего имущества многоквартирного дома. Определяется тарифом, утвержденным общим собранием собственников помещений в многоквартирном доме, ежегодно, исходя из утвержденного перечня работ. (Приложение №1)</w:t>
      </w:r>
    </w:p>
    <w:p w:rsidR="007F1828" w:rsidRDefault="007F1828" w:rsidP="009B02A9">
      <w:pPr>
        <w:numPr>
          <w:ilvl w:val="0"/>
          <w:numId w:val="4"/>
        </w:numPr>
        <w:shd w:val="clear" w:color="auto" w:fill="FFFFFF"/>
        <w:tabs>
          <w:tab w:val="left" w:pos="-284"/>
          <w:tab w:val="left" w:pos="186"/>
        </w:tabs>
        <w:spacing w:line="274" w:lineRule="exact"/>
        <w:ind w:left="-284" w:right="1"/>
        <w:jc w:val="both"/>
        <w:rPr>
          <w:sz w:val="24"/>
          <w:szCs w:val="24"/>
        </w:rPr>
      </w:pPr>
      <w:r>
        <w:rPr>
          <w:spacing w:val="-1"/>
          <w:sz w:val="24"/>
          <w:szCs w:val="24"/>
        </w:rPr>
        <w:t xml:space="preserve">Не использование Собственниками принадлежащих им помещений не является основанием для невнесения </w:t>
      </w:r>
      <w:r>
        <w:rPr>
          <w:sz w:val="24"/>
          <w:szCs w:val="24"/>
        </w:rPr>
        <w:t>платы за жилое помещение.</w:t>
      </w:r>
    </w:p>
    <w:p w:rsidR="007F1828" w:rsidRDefault="007F1828" w:rsidP="009B02A9">
      <w:pPr>
        <w:numPr>
          <w:ilvl w:val="0"/>
          <w:numId w:val="4"/>
        </w:numPr>
        <w:shd w:val="clear" w:color="auto" w:fill="FFFFFF"/>
        <w:tabs>
          <w:tab w:val="left" w:pos="-284"/>
          <w:tab w:val="left" w:pos="186"/>
        </w:tabs>
        <w:spacing w:before="5" w:line="274" w:lineRule="exact"/>
        <w:ind w:left="-284" w:right="1"/>
        <w:jc w:val="both"/>
        <w:rPr>
          <w:sz w:val="24"/>
          <w:szCs w:val="24"/>
        </w:rPr>
      </w:pPr>
      <w:r>
        <w:rPr>
          <w:sz w:val="24"/>
          <w:szCs w:val="24"/>
        </w:rPr>
        <w:t>В случаях оказания услуг и выполнения работ ненадлежащего качества, размер платы за содержание и ремонт жилого помещения уменьшается пропорционально стоимости некачественно выполненной работы в составе ежемесячной платы за содержание и ремонт жилого помещения.</w:t>
      </w:r>
    </w:p>
    <w:p w:rsidR="007F1828" w:rsidRDefault="007F1828" w:rsidP="009B02A9">
      <w:pPr>
        <w:numPr>
          <w:ilvl w:val="0"/>
          <w:numId w:val="4"/>
        </w:numPr>
        <w:shd w:val="clear" w:color="auto" w:fill="FFFFFF"/>
        <w:tabs>
          <w:tab w:val="left" w:pos="-284"/>
          <w:tab w:val="left" w:pos="186"/>
        </w:tabs>
        <w:spacing w:before="5" w:line="274" w:lineRule="exact"/>
        <w:ind w:left="-284" w:right="1"/>
        <w:jc w:val="both"/>
        <w:rPr>
          <w:sz w:val="24"/>
          <w:szCs w:val="24"/>
        </w:rPr>
      </w:pPr>
      <w:r>
        <w:rPr>
          <w:sz w:val="24"/>
          <w:szCs w:val="24"/>
        </w:rPr>
        <w:t>Ненадлежащее качество работы подтверждается соответствующим актом</w:t>
      </w:r>
    </w:p>
    <w:p w:rsidR="007F1828" w:rsidRDefault="007F1828" w:rsidP="009B02A9">
      <w:pPr>
        <w:shd w:val="clear" w:color="auto" w:fill="FFFFFF"/>
        <w:tabs>
          <w:tab w:val="left" w:pos="186"/>
        </w:tabs>
        <w:spacing w:before="5" w:line="274" w:lineRule="exact"/>
        <w:ind w:left="-284" w:right="1"/>
        <w:jc w:val="both"/>
        <w:rPr>
          <w:spacing w:val="-8"/>
          <w:sz w:val="24"/>
          <w:szCs w:val="24"/>
        </w:rPr>
      </w:pPr>
    </w:p>
    <w:p w:rsidR="007F1828" w:rsidRDefault="007F1828" w:rsidP="009B02A9">
      <w:pPr>
        <w:shd w:val="clear" w:color="auto" w:fill="FFFFFF"/>
        <w:spacing w:line="274" w:lineRule="exact"/>
        <w:ind w:right="1"/>
        <w:jc w:val="center"/>
        <w:rPr>
          <w:b/>
          <w:bCs/>
          <w:sz w:val="24"/>
          <w:szCs w:val="24"/>
        </w:rPr>
      </w:pPr>
      <w:r>
        <w:rPr>
          <w:b/>
          <w:bCs/>
          <w:sz w:val="24"/>
          <w:szCs w:val="24"/>
        </w:rPr>
        <w:t>5.   Ответственность сторон</w:t>
      </w:r>
    </w:p>
    <w:p w:rsidR="007F1828" w:rsidRDefault="007F1828" w:rsidP="009B02A9">
      <w:pPr>
        <w:numPr>
          <w:ilvl w:val="0"/>
          <w:numId w:val="6"/>
        </w:numPr>
        <w:shd w:val="clear" w:color="auto" w:fill="FFFFFF"/>
        <w:tabs>
          <w:tab w:val="left" w:pos="-284"/>
          <w:tab w:val="left" w:pos="182"/>
        </w:tabs>
        <w:spacing w:before="264" w:line="274" w:lineRule="exact"/>
        <w:ind w:left="-284" w:right="1"/>
        <w:jc w:val="both"/>
        <w:rPr>
          <w:sz w:val="24"/>
          <w:szCs w:val="24"/>
        </w:rPr>
      </w:pPr>
      <w:r>
        <w:rPr>
          <w:sz w:val="24"/>
          <w:szCs w:val="24"/>
        </w:rPr>
        <w:t>В случае нарушения договорных обязательств стороны несут ответственность, предусмотренную действующим законодательством РФ (Жилищным кодексом РФ, Постановлениями Правительства РФ).</w:t>
      </w:r>
    </w:p>
    <w:p w:rsidR="007F1828" w:rsidRDefault="007F1828" w:rsidP="009B02A9">
      <w:pPr>
        <w:numPr>
          <w:ilvl w:val="0"/>
          <w:numId w:val="6"/>
        </w:numPr>
        <w:shd w:val="clear" w:color="auto" w:fill="FFFFFF"/>
        <w:tabs>
          <w:tab w:val="left" w:pos="-284"/>
          <w:tab w:val="left" w:pos="182"/>
        </w:tabs>
        <w:spacing w:line="274" w:lineRule="exact"/>
        <w:ind w:left="-284" w:right="1"/>
        <w:jc w:val="both"/>
        <w:rPr>
          <w:sz w:val="24"/>
          <w:szCs w:val="24"/>
        </w:rPr>
      </w:pPr>
      <w:r>
        <w:rPr>
          <w:sz w:val="24"/>
          <w:szCs w:val="24"/>
        </w:rPr>
        <w:t>В случае нарушения Собственником правил пользования жилыми помещением, приведших к материальным затратам Управляющей организации, последняя вправе потребовать их возмещения.</w:t>
      </w:r>
    </w:p>
    <w:p w:rsidR="007F1828" w:rsidRDefault="007F1828" w:rsidP="009B02A9">
      <w:pPr>
        <w:numPr>
          <w:ilvl w:val="0"/>
          <w:numId w:val="6"/>
        </w:numPr>
        <w:shd w:val="clear" w:color="auto" w:fill="FFFFFF"/>
        <w:tabs>
          <w:tab w:val="left" w:pos="-284"/>
          <w:tab w:val="left" w:pos="182"/>
        </w:tabs>
        <w:spacing w:line="274" w:lineRule="exact"/>
        <w:ind w:left="-284" w:right="1"/>
        <w:jc w:val="both"/>
        <w:rPr>
          <w:sz w:val="24"/>
          <w:szCs w:val="24"/>
        </w:rPr>
      </w:pPr>
      <w:r>
        <w:rPr>
          <w:sz w:val="24"/>
          <w:szCs w:val="24"/>
        </w:rPr>
        <w:t>Собственник, при нарушении установленного настоящим Договором срока оплаты за управление общим имуществом многоквартирного дома, уплачивает пеню в размере одной трехсотой ставки рефинансирования Центрального Банка РФ, действующей на момент оплаты, от не выплаченных в срок сумм за каждый день просрочки, начиная со следующего дня после наступления установленного срока оплаты по день фактической выплаты включительно.</w:t>
      </w:r>
    </w:p>
    <w:p w:rsidR="007F1828" w:rsidRDefault="007F1828" w:rsidP="009B02A9">
      <w:pPr>
        <w:numPr>
          <w:ilvl w:val="0"/>
          <w:numId w:val="6"/>
        </w:numPr>
        <w:shd w:val="clear" w:color="auto" w:fill="FFFFFF"/>
        <w:tabs>
          <w:tab w:val="left" w:pos="-284"/>
          <w:tab w:val="left" w:pos="182"/>
        </w:tabs>
        <w:spacing w:line="274" w:lineRule="exact"/>
        <w:ind w:left="-284" w:right="1"/>
        <w:jc w:val="both"/>
        <w:rPr>
          <w:sz w:val="24"/>
          <w:szCs w:val="24"/>
        </w:rPr>
      </w:pPr>
      <w:r>
        <w:rPr>
          <w:sz w:val="24"/>
          <w:szCs w:val="24"/>
        </w:rPr>
        <w:t>Порядок осуществления контроля за выполнением управляющей организацией ее обязательств по договору управления  определяются на основании решения собственников помещений многоквартирного дома принимаемым на общем собрании.</w:t>
      </w:r>
    </w:p>
    <w:p w:rsidR="007F1828" w:rsidRDefault="007F1828" w:rsidP="009B02A9">
      <w:pPr>
        <w:numPr>
          <w:ilvl w:val="0"/>
          <w:numId w:val="6"/>
        </w:numPr>
        <w:shd w:val="clear" w:color="auto" w:fill="FFFFFF"/>
        <w:tabs>
          <w:tab w:val="left" w:pos="-284"/>
          <w:tab w:val="left" w:pos="182"/>
        </w:tabs>
        <w:spacing w:line="274" w:lineRule="exact"/>
        <w:ind w:left="-284" w:right="1"/>
        <w:jc w:val="both"/>
        <w:rPr>
          <w:sz w:val="24"/>
          <w:szCs w:val="24"/>
        </w:rPr>
      </w:pPr>
      <w:r>
        <w:rPr>
          <w:sz w:val="24"/>
          <w:szCs w:val="24"/>
        </w:rPr>
        <w:t>Управляющая организация не несет ответственность за надлежащее содержание общего имущества многоквартирного дома в случае отсутствия денежных средств на лицевом счете многоквартирного дома, либо не принятия собственниками помещений соответствующего решения по вопросам выполнения тех, или иных видов работ (услуг) необходимых для содержания общего имущества многоквартирного дома.</w:t>
      </w:r>
    </w:p>
    <w:p w:rsidR="007F1828" w:rsidRDefault="007F1828" w:rsidP="009B02A9">
      <w:pPr>
        <w:shd w:val="clear" w:color="auto" w:fill="FFFFFF"/>
        <w:tabs>
          <w:tab w:val="left" w:pos="466"/>
        </w:tabs>
        <w:spacing w:line="274" w:lineRule="exact"/>
        <w:ind w:right="1"/>
        <w:rPr>
          <w:sz w:val="24"/>
          <w:szCs w:val="24"/>
        </w:rPr>
      </w:pPr>
    </w:p>
    <w:p w:rsidR="007F1828" w:rsidRDefault="007F1828" w:rsidP="009B02A9">
      <w:pPr>
        <w:shd w:val="clear" w:color="auto" w:fill="FFFFFF"/>
        <w:tabs>
          <w:tab w:val="left" w:pos="466"/>
        </w:tabs>
        <w:spacing w:line="274" w:lineRule="exact"/>
        <w:ind w:right="1"/>
        <w:jc w:val="center"/>
        <w:rPr>
          <w:b/>
          <w:bCs/>
          <w:spacing w:val="-8"/>
          <w:sz w:val="24"/>
          <w:szCs w:val="24"/>
        </w:rPr>
      </w:pPr>
      <w:r>
        <w:rPr>
          <w:b/>
          <w:bCs/>
          <w:spacing w:val="-8"/>
          <w:sz w:val="24"/>
          <w:szCs w:val="24"/>
        </w:rPr>
        <w:t>6.   Внесение изменений, порядок расторжения Договора и рассмотрения споров</w:t>
      </w:r>
    </w:p>
    <w:p w:rsidR="007F1828" w:rsidRDefault="007F1828" w:rsidP="009B02A9">
      <w:pPr>
        <w:shd w:val="clear" w:color="auto" w:fill="FFFFFF"/>
        <w:tabs>
          <w:tab w:val="left" w:pos="466"/>
        </w:tabs>
        <w:spacing w:line="274" w:lineRule="exact"/>
        <w:ind w:right="1"/>
        <w:jc w:val="center"/>
        <w:rPr>
          <w:b/>
          <w:bCs/>
          <w:spacing w:val="-8"/>
          <w:sz w:val="24"/>
          <w:szCs w:val="24"/>
        </w:rPr>
      </w:pPr>
    </w:p>
    <w:p w:rsidR="007F1828" w:rsidRDefault="007F1828" w:rsidP="009B02A9">
      <w:pPr>
        <w:shd w:val="clear" w:color="auto" w:fill="FFFFFF"/>
        <w:tabs>
          <w:tab w:val="left" w:pos="466"/>
        </w:tabs>
        <w:spacing w:line="274" w:lineRule="exact"/>
        <w:ind w:right="1" w:hanging="284"/>
        <w:jc w:val="both"/>
        <w:rPr>
          <w:sz w:val="24"/>
          <w:szCs w:val="24"/>
        </w:rPr>
      </w:pPr>
      <w:r>
        <w:rPr>
          <w:spacing w:val="-8"/>
          <w:sz w:val="24"/>
          <w:szCs w:val="24"/>
        </w:rPr>
        <w:t xml:space="preserve">6.1. Внесение изменений в Договор управления осуществляется на основании решения общего собрания </w:t>
      </w:r>
      <w:r>
        <w:rPr>
          <w:sz w:val="24"/>
          <w:szCs w:val="24"/>
        </w:rPr>
        <w:t>собственников помещений в многоквартирном доме по согласованию с Управляющей организацией и регулируется гражданским законодательством.</w:t>
      </w:r>
    </w:p>
    <w:p w:rsidR="007F1828" w:rsidRDefault="007F1828" w:rsidP="009B02A9">
      <w:pPr>
        <w:shd w:val="clear" w:color="auto" w:fill="FFFFFF"/>
        <w:tabs>
          <w:tab w:val="left" w:pos="466"/>
        </w:tabs>
        <w:spacing w:line="274" w:lineRule="exact"/>
        <w:ind w:right="1" w:hanging="284"/>
        <w:jc w:val="both"/>
        <w:rPr>
          <w:spacing w:val="-8"/>
          <w:sz w:val="24"/>
          <w:szCs w:val="24"/>
        </w:rPr>
      </w:pPr>
      <w:r>
        <w:rPr>
          <w:spacing w:val="-8"/>
          <w:sz w:val="24"/>
          <w:szCs w:val="24"/>
        </w:rPr>
        <w:t>6.2. Расторжение настоящего Договора осуществляется  в порядке, предусмотренном гражданским законодательством  РФ (ст. 450- 453 ГК РФ).</w:t>
      </w:r>
    </w:p>
    <w:p w:rsidR="007F1828" w:rsidRDefault="007F1828" w:rsidP="009B02A9">
      <w:pPr>
        <w:shd w:val="clear" w:color="auto" w:fill="FFFFFF"/>
        <w:tabs>
          <w:tab w:val="left" w:pos="466"/>
        </w:tabs>
        <w:spacing w:line="274" w:lineRule="exact"/>
        <w:ind w:right="1" w:hanging="284"/>
        <w:jc w:val="both"/>
        <w:rPr>
          <w:spacing w:val="-8"/>
          <w:sz w:val="24"/>
          <w:szCs w:val="24"/>
        </w:rPr>
      </w:pPr>
      <w:r>
        <w:rPr>
          <w:spacing w:val="-8"/>
          <w:sz w:val="24"/>
          <w:szCs w:val="24"/>
        </w:rPr>
        <w:t>6.3. Настоящий договор может быть расторгнут по истечении срока его действия или по решению суда в случаях, предусмотренных законодательством (ст. 452 ГК РФ).</w:t>
      </w:r>
    </w:p>
    <w:p w:rsidR="007F1828" w:rsidRDefault="007F1828" w:rsidP="009B02A9">
      <w:pPr>
        <w:shd w:val="clear" w:color="auto" w:fill="FFFFFF"/>
        <w:tabs>
          <w:tab w:val="left" w:pos="182"/>
        </w:tabs>
        <w:spacing w:line="274" w:lineRule="exact"/>
        <w:ind w:left="-284" w:right="1"/>
        <w:jc w:val="both"/>
        <w:rPr>
          <w:spacing w:val="-8"/>
          <w:sz w:val="24"/>
          <w:szCs w:val="24"/>
        </w:rPr>
      </w:pPr>
      <w:r>
        <w:rPr>
          <w:spacing w:val="-8"/>
          <w:sz w:val="24"/>
          <w:szCs w:val="24"/>
        </w:rPr>
        <w:t>6.4. Все споры, возникшие по Договору, разрешаются сторонами путем переговоров. В случае невозможности рассмотрения спора путем переговоров, спор передается на рассмотрение суда в порядке, предусмотренном действующим законодательством (ст. 445 ГК РФ).</w:t>
      </w:r>
    </w:p>
    <w:p w:rsidR="007F1828" w:rsidRDefault="007F1828" w:rsidP="009B02A9">
      <w:pPr>
        <w:shd w:val="clear" w:color="auto" w:fill="FFFFFF"/>
        <w:tabs>
          <w:tab w:val="left" w:pos="182"/>
        </w:tabs>
        <w:spacing w:line="274" w:lineRule="exact"/>
        <w:ind w:left="-284" w:right="1"/>
        <w:jc w:val="both"/>
        <w:rPr>
          <w:spacing w:val="-8"/>
          <w:sz w:val="24"/>
          <w:szCs w:val="24"/>
        </w:rPr>
      </w:pPr>
    </w:p>
    <w:p w:rsidR="007F1828" w:rsidRDefault="007F1828" w:rsidP="009B02A9">
      <w:pPr>
        <w:jc w:val="center"/>
        <w:rPr>
          <w:b/>
          <w:bCs/>
          <w:sz w:val="24"/>
          <w:szCs w:val="24"/>
        </w:rPr>
      </w:pPr>
      <w:r>
        <w:rPr>
          <w:b/>
          <w:bCs/>
          <w:sz w:val="24"/>
          <w:szCs w:val="24"/>
        </w:rPr>
        <w:t>7.   Срок действия Договора</w:t>
      </w:r>
    </w:p>
    <w:p w:rsidR="007F1828" w:rsidRDefault="007F1828" w:rsidP="009B02A9">
      <w:pPr>
        <w:shd w:val="clear" w:color="auto" w:fill="FFFFFF"/>
        <w:tabs>
          <w:tab w:val="left" w:pos="821"/>
        </w:tabs>
        <w:spacing w:before="10" w:line="264" w:lineRule="exact"/>
        <w:ind w:right="1"/>
        <w:jc w:val="both"/>
        <w:rPr>
          <w:sz w:val="22"/>
          <w:szCs w:val="22"/>
        </w:rPr>
      </w:pPr>
      <w:r>
        <w:rPr>
          <w:sz w:val="24"/>
          <w:szCs w:val="24"/>
        </w:rPr>
        <w:t xml:space="preserve">7.1 Договор вступает в силу с момента подписания его сторонами. Срок действия настоящего договора составляет 5 лет. </w:t>
      </w:r>
      <w:r>
        <w:rPr>
          <w:sz w:val="22"/>
          <w:szCs w:val="22"/>
        </w:rPr>
        <w:t xml:space="preserve">Изменение и (или) расторжение договора управления многоквартирным домом осуществляются в порядке, предусмотренном гражданским законодательством. </w:t>
      </w:r>
    </w:p>
    <w:p w:rsidR="007F1828" w:rsidRDefault="007F1828" w:rsidP="009B02A9">
      <w:pPr>
        <w:jc w:val="both"/>
        <w:rPr>
          <w:sz w:val="22"/>
          <w:szCs w:val="22"/>
        </w:rPr>
      </w:pPr>
      <w:r>
        <w:rPr>
          <w:sz w:val="22"/>
          <w:szCs w:val="22"/>
        </w:rPr>
        <w:t>7.2При отсутствии заявления одной из сторон о прекращении договора управления многоквартирным домом по окончании срока его действия такой договор считается продленным на тот же срок и на тех же условиях, какие были предусмотрены таким договором.</w:t>
      </w:r>
    </w:p>
    <w:p w:rsidR="007F1828" w:rsidRDefault="007F1828" w:rsidP="009B02A9">
      <w:pPr>
        <w:shd w:val="clear" w:color="auto" w:fill="FFFFFF"/>
        <w:tabs>
          <w:tab w:val="left" w:pos="821"/>
        </w:tabs>
        <w:spacing w:before="10" w:line="264" w:lineRule="exact"/>
        <w:ind w:right="1"/>
        <w:jc w:val="both"/>
        <w:rPr>
          <w:sz w:val="22"/>
          <w:szCs w:val="22"/>
        </w:rPr>
      </w:pPr>
      <w:r>
        <w:rPr>
          <w:sz w:val="22"/>
          <w:szCs w:val="22"/>
        </w:rPr>
        <w:t>7.3. Собственники помещений в многоквартирном доме на основании решения общего собрания собственников помещений в многоквартирном доме в одностороннем порядке вправе отказаться от исполнения договора управления многоквартирным домом, если управляющая организация не выполняет условий такого договора.</w:t>
      </w:r>
    </w:p>
    <w:p w:rsidR="007F1828" w:rsidRDefault="007F1828" w:rsidP="009B02A9">
      <w:pPr>
        <w:shd w:val="clear" w:color="auto" w:fill="FFFFFF"/>
        <w:tabs>
          <w:tab w:val="left" w:pos="821"/>
        </w:tabs>
        <w:spacing w:before="10" w:line="264" w:lineRule="exact"/>
        <w:ind w:right="1"/>
        <w:jc w:val="both"/>
        <w:rPr>
          <w:sz w:val="24"/>
          <w:szCs w:val="24"/>
        </w:rPr>
      </w:pPr>
    </w:p>
    <w:p w:rsidR="007F1828" w:rsidRDefault="007F1828" w:rsidP="009B02A9">
      <w:pPr>
        <w:shd w:val="clear" w:color="auto" w:fill="FFFFFF"/>
        <w:spacing w:before="5" w:line="250" w:lineRule="exact"/>
        <w:ind w:right="883"/>
        <w:jc w:val="center"/>
        <w:rPr>
          <w:b/>
          <w:bCs/>
          <w:sz w:val="22"/>
          <w:szCs w:val="22"/>
        </w:rPr>
      </w:pPr>
      <w:r>
        <w:rPr>
          <w:b/>
          <w:bCs/>
          <w:sz w:val="22"/>
          <w:szCs w:val="22"/>
        </w:rPr>
        <w:t xml:space="preserve">                 8. Заключительные положения</w:t>
      </w:r>
    </w:p>
    <w:p w:rsidR="007F1828" w:rsidRDefault="007F1828" w:rsidP="009B02A9">
      <w:pPr>
        <w:ind w:firstLine="540"/>
        <w:jc w:val="both"/>
        <w:rPr>
          <w:sz w:val="22"/>
          <w:szCs w:val="22"/>
        </w:rPr>
      </w:pPr>
      <w:r>
        <w:rPr>
          <w:sz w:val="24"/>
          <w:szCs w:val="24"/>
        </w:rPr>
        <w:t xml:space="preserve">8.1. </w:t>
      </w:r>
      <w:r>
        <w:rPr>
          <w:sz w:val="22"/>
          <w:szCs w:val="22"/>
        </w:rPr>
        <w:t xml:space="preserve">Настоящий Договор составлен в двух экземплярах, имеющих одинаковую юридическую силу, по одному экземпляру для каждой из Сторон. </w:t>
      </w:r>
    </w:p>
    <w:p w:rsidR="007F1828" w:rsidRDefault="007F1828" w:rsidP="009B02A9">
      <w:pPr>
        <w:shd w:val="clear" w:color="auto" w:fill="FFFFFF"/>
        <w:spacing w:line="250" w:lineRule="exact"/>
        <w:ind w:right="-5"/>
        <w:jc w:val="both"/>
        <w:rPr>
          <w:sz w:val="22"/>
          <w:szCs w:val="22"/>
        </w:rPr>
      </w:pPr>
    </w:p>
    <w:p w:rsidR="007F1828" w:rsidRDefault="007F1828" w:rsidP="009B02A9">
      <w:pPr>
        <w:shd w:val="clear" w:color="auto" w:fill="FFFFFF"/>
        <w:tabs>
          <w:tab w:val="left" w:pos="821"/>
        </w:tabs>
        <w:spacing w:before="10" w:line="264" w:lineRule="exact"/>
        <w:ind w:right="1"/>
        <w:jc w:val="center"/>
        <w:rPr>
          <w:b/>
          <w:bCs/>
          <w:spacing w:val="-2"/>
          <w:sz w:val="24"/>
          <w:szCs w:val="24"/>
        </w:rPr>
      </w:pPr>
      <w:r>
        <w:rPr>
          <w:b/>
          <w:bCs/>
          <w:spacing w:val="-2"/>
          <w:sz w:val="24"/>
          <w:szCs w:val="24"/>
        </w:rPr>
        <w:t>9.   Реквизиты сторон</w:t>
      </w:r>
    </w:p>
    <w:tbl>
      <w:tblPr>
        <w:tblW w:w="10880" w:type="dxa"/>
        <w:tblInd w:w="2" w:type="dxa"/>
        <w:tblLayout w:type="fixed"/>
        <w:tblLook w:val="0000"/>
      </w:tblPr>
      <w:tblGrid>
        <w:gridCol w:w="5245"/>
        <w:gridCol w:w="5635"/>
      </w:tblGrid>
      <w:tr w:rsidR="007F1828">
        <w:trPr>
          <w:trHeight w:val="4628"/>
        </w:trPr>
        <w:tc>
          <w:tcPr>
            <w:tcW w:w="5245" w:type="dxa"/>
          </w:tcPr>
          <w:p w:rsidR="007F1828" w:rsidRDefault="007F1828" w:rsidP="009B02A9">
            <w:pPr>
              <w:snapToGrid w:val="0"/>
              <w:jc w:val="center"/>
              <w:rPr>
                <w:b/>
                <w:bCs/>
                <w:sz w:val="24"/>
                <w:szCs w:val="24"/>
              </w:rPr>
            </w:pPr>
            <w:r>
              <w:rPr>
                <w:b/>
                <w:bCs/>
                <w:sz w:val="24"/>
                <w:szCs w:val="24"/>
              </w:rPr>
              <w:t>«Управляющая организация»</w:t>
            </w:r>
          </w:p>
          <w:p w:rsidR="007F1828" w:rsidRDefault="007F1828" w:rsidP="009B02A9">
            <w:pPr>
              <w:jc w:val="center"/>
              <w:rPr>
                <w:b/>
                <w:bCs/>
                <w:sz w:val="24"/>
                <w:szCs w:val="24"/>
              </w:rPr>
            </w:pPr>
          </w:p>
          <w:p w:rsidR="007F1828" w:rsidRDefault="007F1828" w:rsidP="009B02A9">
            <w:pPr>
              <w:rPr>
                <w:sz w:val="24"/>
                <w:szCs w:val="24"/>
              </w:rPr>
            </w:pPr>
            <w:r>
              <w:rPr>
                <w:sz w:val="24"/>
                <w:szCs w:val="24"/>
              </w:rPr>
              <w:t>«Товарищество собственников жилья»</w:t>
            </w:r>
          </w:p>
          <w:p w:rsidR="007F1828" w:rsidRDefault="007F1828" w:rsidP="009B02A9">
            <w:pPr>
              <w:rPr>
                <w:sz w:val="24"/>
                <w:szCs w:val="24"/>
              </w:rPr>
            </w:pPr>
            <w:r>
              <w:rPr>
                <w:sz w:val="24"/>
                <w:szCs w:val="24"/>
              </w:rPr>
              <w:t>«»На Плеханова»</w:t>
            </w:r>
          </w:p>
          <w:p w:rsidR="007F1828" w:rsidRDefault="007F1828" w:rsidP="009B02A9">
            <w:pPr>
              <w:spacing w:line="221" w:lineRule="exact"/>
              <w:rPr>
                <w:color w:val="000000"/>
                <w:sz w:val="24"/>
                <w:szCs w:val="24"/>
              </w:rPr>
            </w:pPr>
            <w:r>
              <w:rPr>
                <w:color w:val="000000"/>
                <w:sz w:val="24"/>
                <w:szCs w:val="24"/>
              </w:rPr>
              <w:t>Адрес: 353688 г. Ейск ул. Плеханова 2/2</w:t>
            </w:r>
          </w:p>
          <w:p w:rsidR="007F1828" w:rsidRDefault="007F1828" w:rsidP="009B02A9">
            <w:pPr>
              <w:rPr>
                <w:color w:val="000000"/>
                <w:sz w:val="24"/>
                <w:szCs w:val="24"/>
              </w:rPr>
            </w:pPr>
            <w:r>
              <w:rPr>
                <w:color w:val="000000"/>
                <w:sz w:val="24"/>
                <w:szCs w:val="24"/>
              </w:rPr>
              <w:t>ОГРН 11052303081588</w:t>
            </w:r>
          </w:p>
          <w:p w:rsidR="007F1828" w:rsidRDefault="007F1828" w:rsidP="009B02A9">
            <w:pPr>
              <w:rPr>
                <w:color w:val="000000"/>
                <w:sz w:val="24"/>
                <w:szCs w:val="24"/>
              </w:rPr>
            </w:pPr>
            <w:r>
              <w:rPr>
                <w:color w:val="000000"/>
                <w:sz w:val="24"/>
                <w:szCs w:val="24"/>
              </w:rPr>
              <w:t>КПП 230601001</w:t>
            </w:r>
          </w:p>
          <w:p w:rsidR="007F1828" w:rsidRDefault="007F1828" w:rsidP="009B02A9">
            <w:pPr>
              <w:rPr>
                <w:color w:val="000000"/>
                <w:sz w:val="24"/>
                <w:szCs w:val="24"/>
              </w:rPr>
            </w:pPr>
            <w:r>
              <w:rPr>
                <w:color w:val="000000"/>
                <w:sz w:val="24"/>
                <w:szCs w:val="24"/>
              </w:rPr>
              <w:t>р/с 40703810600040000405</w:t>
            </w:r>
          </w:p>
          <w:p w:rsidR="007F1828" w:rsidRDefault="007F1828" w:rsidP="009B02A9">
            <w:pPr>
              <w:rPr>
                <w:color w:val="000000"/>
                <w:sz w:val="24"/>
                <w:szCs w:val="24"/>
              </w:rPr>
            </w:pPr>
            <w:r>
              <w:rPr>
                <w:color w:val="000000"/>
                <w:sz w:val="24"/>
                <w:szCs w:val="24"/>
              </w:rPr>
              <w:t>ОАО  «Крайинвестбанк» г. Краснодар</w:t>
            </w:r>
          </w:p>
          <w:p w:rsidR="007F1828" w:rsidRDefault="007F1828" w:rsidP="009B02A9">
            <w:pPr>
              <w:rPr>
                <w:color w:val="000000"/>
                <w:sz w:val="24"/>
                <w:szCs w:val="24"/>
              </w:rPr>
            </w:pPr>
            <w:r>
              <w:rPr>
                <w:color w:val="000000"/>
                <w:sz w:val="24"/>
                <w:szCs w:val="24"/>
              </w:rPr>
              <w:t>БИК 040349516</w:t>
            </w:r>
          </w:p>
          <w:p w:rsidR="007F1828" w:rsidRDefault="007F1828" w:rsidP="009B02A9">
            <w:pPr>
              <w:spacing w:line="221" w:lineRule="exact"/>
              <w:rPr>
                <w:sz w:val="24"/>
                <w:szCs w:val="24"/>
              </w:rPr>
            </w:pPr>
          </w:p>
          <w:p w:rsidR="007F1828" w:rsidRDefault="007F1828" w:rsidP="009B02A9">
            <w:pPr>
              <w:rPr>
                <w:sz w:val="22"/>
                <w:szCs w:val="22"/>
              </w:rPr>
            </w:pPr>
          </w:p>
          <w:p w:rsidR="007F1828" w:rsidRDefault="007F1828" w:rsidP="009B02A9">
            <w:pPr>
              <w:rPr>
                <w:sz w:val="22"/>
                <w:szCs w:val="22"/>
              </w:rPr>
            </w:pPr>
          </w:p>
          <w:p w:rsidR="007F1828" w:rsidRDefault="007F1828" w:rsidP="009B02A9">
            <w:pPr>
              <w:rPr>
                <w:sz w:val="24"/>
                <w:szCs w:val="24"/>
              </w:rPr>
            </w:pPr>
            <w:r>
              <w:rPr>
                <w:sz w:val="24"/>
                <w:szCs w:val="24"/>
              </w:rPr>
              <w:t>Председатель ______________ В.И.Солодова</w:t>
            </w:r>
          </w:p>
          <w:p w:rsidR="007F1828" w:rsidRDefault="007F1828" w:rsidP="009B02A9">
            <w:pPr>
              <w:rPr>
                <w:sz w:val="16"/>
                <w:szCs w:val="16"/>
              </w:rPr>
            </w:pPr>
            <w:r>
              <w:rPr>
                <w:sz w:val="22"/>
                <w:szCs w:val="22"/>
              </w:rPr>
              <w:t xml:space="preserve"> </w:t>
            </w:r>
            <w:r>
              <w:rPr>
                <w:sz w:val="16"/>
                <w:szCs w:val="16"/>
              </w:rPr>
              <w:t xml:space="preserve">М.П. </w:t>
            </w:r>
          </w:p>
        </w:tc>
        <w:tc>
          <w:tcPr>
            <w:tcW w:w="5635" w:type="dxa"/>
          </w:tcPr>
          <w:p w:rsidR="007F1828" w:rsidRDefault="007F1828" w:rsidP="009B02A9">
            <w:pPr>
              <w:snapToGrid w:val="0"/>
              <w:jc w:val="center"/>
              <w:rPr>
                <w:b/>
                <w:bCs/>
                <w:sz w:val="22"/>
                <w:szCs w:val="22"/>
              </w:rPr>
            </w:pPr>
            <w:r>
              <w:rPr>
                <w:b/>
                <w:bCs/>
                <w:sz w:val="22"/>
                <w:szCs w:val="22"/>
              </w:rPr>
              <w:t>Собственник(и) (представитель собственника):</w:t>
            </w:r>
          </w:p>
          <w:p w:rsidR="007F1828" w:rsidRDefault="007F1828" w:rsidP="009B02A9">
            <w:pPr>
              <w:jc w:val="center"/>
              <w:rPr>
                <w:b/>
                <w:bCs/>
              </w:rPr>
            </w:pPr>
          </w:p>
          <w:p w:rsidR="007F1828" w:rsidRDefault="007F1828" w:rsidP="009B02A9">
            <w:pPr>
              <w:rPr>
                <w:sz w:val="18"/>
                <w:szCs w:val="18"/>
              </w:rPr>
            </w:pPr>
            <w:r>
              <w:rPr>
                <w:sz w:val="18"/>
                <w:szCs w:val="18"/>
              </w:rPr>
              <w:t>_________________________________________________________</w:t>
            </w:r>
          </w:p>
          <w:p w:rsidR="007F1828" w:rsidRDefault="007F1828" w:rsidP="009B02A9">
            <w:pPr>
              <w:rPr>
                <w:sz w:val="18"/>
                <w:szCs w:val="18"/>
              </w:rPr>
            </w:pPr>
            <w:r>
              <w:rPr>
                <w:sz w:val="18"/>
                <w:szCs w:val="18"/>
              </w:rPr>
              <w:t xml:space="preserve">            (наименование Собственника, при необходимости)</w:t>
            </w:r>
          </w:p>
          <w:p w:rsidR="007F1828" w:rsidRDefault="007F1828" w:rsidP="009B02A9">
            <w:pPr>
              <w:rPr>
                <w:sz w:val="18"/>
                <w:szCs w:val="18"/>
              </w:rPr>
            </w:pPr>
          </w:p>
          <w:p w:rsidR="007F1828" w:rsidRDefault="007F1828" w:rsidP="009B02A9">
            <w:pPr>
              <w:pStyle w:val="a0"/>
              <w:spacing w:line="14" w:lineRule="atLeast"/>
              <w:jc w:val="left"/>
              <w:rPr>
                <w:rFonts w:ascii="Times New Roman" w:hAnsi="Times New Roman" w:cs="Times New Roman"/>
                <w:sz w:val="24"/>
                <w:szCs w:val="24"/>
              </w:rPr>
            </w:pPr>
            <w:r>
              <w:rPr>
                <w:rFonts w:ascii="Times New Roman" w:hAnsi="Times New Roman" w:cs="Times New Roman"/>
                <w:sz w:val="24"/>
                <w:szCs w:val="24"/>
              </w:rPr>
              <w:t>Паспортные данные (для Собственников граждан):</w:t>
            </w:r>
          </w:p>
          <w:p w:rsidR="007F1828" w:rsidRDefault="007F1828" w:rsidP="009B02A9">
            <w:pPr>
              <w:pStyle w:val="a0"/>
              <w:snapToGrid w:val="0"/>
              <w:spacing w:line="14" w:lineRule="atLeast"/>
              <w:jc w:val="left"/>
              <w:rPr>
                <w:rFonts w:ascii="Times New Roman" w:hAnsi="Times New Roman" w:cs="Times New Roman"/>
              </w:rPr>
            </w:pPr>
            <w:r>
              <w:rPr>
                <w:rFonts w:ascii="Times New Roman" w:hAnsi="Times New Roman" w:cs="Times New Roman"/>
                <w:sz w:val="24"/>
                <w:szCs w:val="24"/>
              </w:rPr>
              <w:t>паспорт серии</w:t>
            </w:r>
            <w:r>
              <w:rPr>
                <w:rFonts w:ascii="Times New Roman" w:hAnsi="Times New Roman" w:cs="Times New Roman"/>
              </w:rPr>
              <w:t xml:space="preserve">  _____________№______________________</w:t>
            </w:r>
          </w:p>
          <w:p w:rsidR="007F1828" w:rsidRDefault="007F1828" w:rsidP="009B02A9">
            <w:pPr>
              <w:pStyle w:val="a0"/>
              <w:snapToGrid w:val="0"/>
              <w:spacing w:line="14" w:lineRule="atLeast"/>
              <w:jc w:val="left"/>
              <w:rPr>
                <w:rFonts w:ascii="Times New Roman" w:hAnsi="Times New Roman" w:cs="Times New Roman"/>
                <w:sz w:val="24"/>
                <w:szCs w:val="24"/>
              </w:rPr>
            </w:pPr>
            <w:r>
              <w:rPr>
                <w:rFonts w:ascii="Times New Roman" w:hAnsi="Times New Roman" w:cs="Times New Roman"/>
                <w:sz w:val="24"/>
                <w:szCs w:val="24"/>
              </w:rPr>
              <w:t>выдан: (когда)________________________________</w:t>
            </w:r>
          </w:p>
          <w:p w:rsidR="007F1828" w:rsidRDefault="007F1828" w:rsidP="009B02A9">
            <w:pPr>
              <w:pStyle w:val="a0"/>
              <w:snapToGrid w:val="0"/>
              <w:spacing w:line="14" w:lineRule="atLeast"/>
              <w:jc w:val="left"/>
              <w:rPr>
                <w:rFonts w:ascii="Times New Roman" w:hAnsi="Times New Roman" w:cs="Times New Roman"/>
                <w:b/>
                <w:bCs/>
                <w:i/>
                <w:iCs/>
                <w:sz w:val="22"/>
                <w:szCs w:val="22"/>
                <w:u w:val="single"/>
              </w:rPr>
            </w:pPr>
            <w:r>
              <w:rPr>
                <w:rFonts w:ascii="Times New Roman" w:hAnsi="Times New Roman" w:cs="Times New Roman"/>
                <w:sz w:val="24"/>
                <w:szCs w:val="24"/>
              </w:rPr>
              <w:t>(кем)</w:t>
            </w:r>
            <w:r>
              <w:rPr>
                <w:rFonts w:ascii="Times New Roman" w:hAnsi="Times New Roman" w:cs="Times New Roman"/>
              </w:rPr>
              <w:t xml:space="preserve"> </w:t>
            </w:r>
            <w:r>
              <w:rPr>
                <w:rFonts w:ascii="Times New Roman" w:hAnsi="Times New Roman" w:cs="Times New Roman"/>
                <w:b/>
                <w:bCs/>
                <w:i/>
                <w:iCs/>
                <w:sz w:val="22"/>
                <w:szCs w:val="22"/>
                <w:u w:val="single"/>
              </w:rPr>
              <w:t>___________________________________________</w:t>
            </w:r>
          </w:p>
          <w:p w:rsidR="007F1828" w:rsidRDefault="007F1828" w:rsidP="009B02A9">
            <w:r>
              <w:t>_____________________________________________________</w:t>
            </w:r>
          </w:p>
          <w:p w:rsidR="007F1828" w:rsidRDefault="007F1828" w:rsidP="009B02A9">
            <w:r>
              <w:t>_____________________________________________________</w:t>
            </w:r>
          </w:p>
          <w:p w:rsidR="007F1828" w:rsidRDefault="007F1828" w:rsidP="009B02A9">
            <w:pPr>
              <w:pStyle w:val="a0"/>
              <w:snapToGrid w:val="0"/>
              <w:spacing w:line="14" w:lineRule="atLeast"/>
              <w:jc w:val="left"/>
              <w:rPr>
                <w:rFonts w:ascii="Times New Roman" w:hAnsi="Times New Roman" w:cs="Times New Roman"/>
                <w:b/>
                <w:bCs/>
                <w:i/>
                <w:iCs/>
                <w:sz w:val="22"/>
                <w:szCs w:val="22"/>
                <w:u w:val="single"/>
              </w:rPr>
            </w:pPr>
            <w:r>
              <w:rPr>
                <w:rFonts w:ascii="Times New Roman" w:hAnsi="Times New Roman" w:cs="Times New Roman"/>
              </w:rPr>
              <w:t xml:space="preserve"> </w:t>
            </w:r>
            <w:r>
              <w:rPr>
                <w:rFonts w:ascii="Times New Roman" w:hAnsi="Times New Roman" w:cs="Times New Roman"/>
                <w:sz w:val="24"/>
                <w:szCs w:val="24"/>
              </w:rPr>
              <w:t>код подразделения</w:t>
            </w:r>
            <w:r>
              <w:rPr>
                <w:rFonts w:ascii="Times New Roman" w:hAnsi="Times New Roman" w:cs="Times New Roman"/>
              </w:rPr>
              <w:t xml:space="preserve"> </w:t>
            </w:r>
            <w:r>
              <w:rPr>
                <w:rFonts w:ascii="Times New Roman" w:hAnsi="Times New Roman" w:cs="Times New Roman"/>
                <w:b/>
                <w:bCs/>
                <w:i/>
                <w:iCs/>
                <w:sz w:val="22"/>
                <w:szCs w:val="22"/>
                <w:u w:val="single"/>
              </w:rPr>
              <w:t xml:space="preserve"> _____________________________</w:t>
            </w:r>
          </w:p>
          <w:p w:rsidR="007F1828" w:rsidRDefault="007F1828" w:rsidP="009B02A9">
            <w:r>
              <w:rPr>
                <w:sz w:val="24"/>
                <w:szCs w:val="24"/>
              </w:rPr>
              <w:t>Зарегистрирован:</w:t>
            </w:r>
            <w:r>
              <w:t xml:space="preserve"> __________________________________</w:t>
            </w:r>
          </w:p>
          <w:p w:rsidR="007F1828" w:rsidRDefault="007F1828" w:rsidP="009B02A9">
            <w:pPr>
              <w:rPr>
                <w:sz w:val="22"/>
                <w:szCs w:val="22"/>
              </w:rPr>
            </w:pPr>
            <w:r>
              <w:rPr>
                <w:sz w:val="22"/>
                <w:szCs w:val="22"/>
              </w:rPr>
              <w:t>Тел:____________________________________________</w:t>
            </w:r>
          </w:p>
          <w:p w:rsidR="007F1828" w:rsidRDefault="007F1828" w:rsidP="009B02A9">
            <w:pPr>
              <w:rPr>
                <w:sz w:val="22"/>
                <w:szCs w:val="22"/>
              </w:rPr>
            </w:pPr>
          </w:p>
          <w:p w:rsidR="007F1828" w:rsidRDefault="007F1828" w:rsidP="009B02A9">
            <w:pPr>
              <w:pStyle w:val="a0"/>
              <w:snapToGrid w:val="0"/>
              <w:spacing w:line="14" w:lineRule="atLeast"/>
              <w:jc w:val="center"/>
              <w:rPr>
                <w:rFonts w:ascii="Times New Roman" w:hAnsi="Times New Roman" w:cs="Times New Roman"/>
                <w:b/>
                <w:bCs/>
                <w:i/>
                <w:iCs/>
                <w:sz w:val="22"/>
                <w:szCs w:val="22"/>
                <w:u w:val="single"/>
              </w:rPr>
            </w:pPr>
            <w:r>
              <w:rPr>
                <w:rFonts w:ascii="Times New Roman" w:hAnsi="Times New Roman" w:cs="Times New Roman"/>
                <w:sz w:val="22"/>
                <w:szCs w:val="22"/>
              </w:rPr>
              <w:t xml:space="preserve">_______________ </w:t>
            </w:r>
            <w:r>
              <w:rPr>
                <w:rFonts w:ascii="Times New Roman" w:hAnsi="Times New Roman" w:cs="Times New Roman"/>
                <w:b/>
                <w:bCs/>
                <w:i/>
                <w:iCs/>
                <w:sz w:val="22"/>
                <w:szCs w:val="22"/>
                <w:u w:val="single"/>
              </w:rPr>
              <w:t>______________________ _____</w:t>
            </w:r>
          </w:p>
          <w:p w:rsidR="007F1828" w:rsidRDefault="007F1828" w:rsidP="009B02A9">
            <w:pPr>
              <w:rPr>
                <w:sz w:val="18"/>
                <w:szCs w:val="18"/>
              </w:rPr>
            </w:pPr>
            <w:r>
              <w:t xml:space="preserve">            </w:t>
            </w:r>
            <w:r>
              <w:rPr>
                <w:sz w:val="18"/>
                <w:szCs w:val="18"/>
              </w:rPr>
              <w:t>(подпись)                        (фамилия, инициалы)</w:t>
            </w:r>
          </w:p>
        </w:tc>
      </w:tr>
    </w:tbl>
    <w:p w:rsidR="007F1828" w:rsidRDefault="007F1828" w:rsidP="009B02A9">
      <w:pPr>
        <w:tabs>
          <w:tab w:val="left" w:pos="1695"/>
        </w:tabs>
      </w:pPr>
    </w:p>
    <w:p w:rsidR="007F1828" w:rsidRDefault="007F1828" w:rsidP="009B02A9">
      <w:pPr>
        <w:tabs>
          <w:tab w:val="left" w:pos="1695"/>
        </w:tabs>
      </w:pPr>
    </w:p>
    <w:p w:rsidR="007F1828" w:rsidRDefault="007F1828" w:rsidP="009B02A9">
      <w:pPr>
        <w:tabs>
          <w:tab w:val="left" w:pos="1695"/>
        </w:tabs>
      </w:pPr>
    </w:p>
    <w:p w:rsidR="007F1828" w:rsidRDefault="007F1828" w:rsidP="009B02A9">
      <w:pPr>
        <w:tabs>
          <w:tab w:val="left" w:pos="1695"/>
        </w:tabs>
      </w:pPr>
    </w:p>
    <w:p w:rsidR="007F1828" w:rsidRDefault="007F1828" w:rsidP="009B02A9">
      <w:pPr>
        <w:tabs>
          <w:tab w:val="left" w:pos="1695"/>
        </w:tabs>
      </w:pPr>
    </w:p>
    <w:p w:rsidR="007F1828" w:rsidRDefault="007F1828" w:rsidP="009B02A9">
      <w:pPr>
        <w:tabs>
          <w:tab w:val="left" w:pos="1695"/>
        </w:tabs>
      </w:pPr>
    </w:p>
    <w:p w:rsidR="007F1828" w:rsidRDefault="007F1828" w:rsidP="009B02A9">
      <w:pPr>
        <w:tabs>
          <w:tab w:val="left" w:pos="1695"/>
        </w:tabs>
      </w:pPr>
    </w:p>
    <w:p w:rsidR="007F1828" w:rsidRDefault="007F1828" w:rsidP="009B02A9">
      <w:pPr>
        <w:tabs>
          <w:tab w:val="left" w:pos="1695"/>
        </w:tabs>
      </w:pPr>
    </w:p>
    <w:p w:rsidR="007F1828" w:rsidRDefault="007F1828" w:rsidP="009B02A9">
      <w:pPr>
        <w:tabs>
          <w:tab w:val="left" w:pos="1695"/>
        </w:tabs>
      </w:pPr>
    </w:p>
    <w:p w:rsidR="007F1828" w:rsidRDefault="007F1828" w:rsidP="009B02A9">
      <w:pPr>
        <w:tabs>
          <w:tab w:val="left" w:pos="1695"/>
        </w:tabs>
      </w:pPr>
    </w:p>
    <w:p w:rsidR="007F1828" w:rsidRDefault="007F1828" w:rsidP="009B02A9">
      <w:pPr>
        <w:tabs>
          <w:tab w:val="left" w:pos="1695"/>
        </w:tabs>
      </w:pPr>
    </w:p>
    <w:p w:rsidR="007F1828" w:rsidRDefault="007F1828" w:rsidP="009B02A9">
      <w:pPr>
        <w:tabs>
          <w:tab w:val="left" w:pos="1695"/>
        </w:tabs>
      </w:pPr>
    </w:p>
    <w:p w:rsidR="007F1828" w:rsidRDefault="007F1828" w:rsidP="009B02A9">
      <w:pPr>
        <w:tabs>
          <w:tab w:val="left" w:pos="1695"/>
        </w:tabs>
      </w:pPr>
    </w:p>
    <w:p w:rsidR="007F1828" w:rsidRDefault="007F1828" w:rsidP="009B02A9">
      <w:pPr>
        <w:tabs>
          <w:tab w:val="left" w:pos="1695"/>
        </w:tabs>
      </w:pPr>
    </w:p>
    <w:p w:rsidR="007F1828" w:rsidRDefault="007F1828" w:rsidP="009B02A9">
      <w:pPr>
        <w:tabs>
          <w:tab w:val="left" w:pos="1695"/>
        </w:tabs>
      </w:pPr>
    </w:p>
    <w:p w:rsidR="007F1828" w:rsidRDefault="007F1828" w:rsidP="009B02A9">
      <w:pPr>
        <w:tabs>
          <w:tab w:val="left" w:pos="1695"/>
        </w:tabs>
      </w:pPr>
    </w:p>
    <w:p w:rsidR="007F1828" w:rsidRDefault="007F1828" w:rsidP="009B02A9">
      <w:pPr>
        <w:tabs>
          <w:tab w:val="left" w:pos="1695"/>
        </w:tabs>
      </w:pPr>
    </w:p>
    <w:p w:rsidR="007F1828" w:rsidRDefault="007F1828" w:rsidP="009B02A9">
      <w:pPr>
        <w:tabs>
          <w:tab w:val="left" w:pos="1695"/>
        </w:tabs>
      </w:pPr>
    </w:p>
    <w:p w:rsidR="007F1828" w:rsidRDefault="007F1828" w:rsidP="009B02A9">
      <w:pPr>
        <w:tabs>
          <w:tab w:val="left" w:pos="1695"/>
        </w:tabs>
      </w:pPr>
    </w:p>
    <w:p w:rsidR="007F1828" w:rsidRDefault="007F1828" w:rsidP="009B02A9">
      <w:pPr>
        <w:tabs>
          <w:tab w:val="left" w:pos="1695"/>
        </w:tabs>
      </w:pPr>
    </w:p>
    <w:p w:rsidR="007F1828" w:rsidRDefault="007F1828" w:rsidP="009B02A9">
      <w:pPr>
        <w:tabs>
          <w:tab w:val="left" w:pos="1695"/>
        </w:tabs>
      </w:pPr>
    </w:p>
    <w:p w:rsidR="007F1828" w:rsidRDefault="007F1828" w:rsidP="001F42E1">
      <w:pPr>
        <w:tabs>
          <w:tab w:val="left" w:pos="1695"/>
        </w:tabs>
        <w:jc w:val="right"/>
      </w:pPr>
    </w:p>
    <w:p w:rsidR="007F1828" w:rsidRDefault="007F1828" w:rsidP="001F42E1">
      <w:pPr>
        <w:tabs>
          <w:tab w:val="left" w:pos="1695"/>
        </w:tabs>
        <w:jc w:val="right"/>
      </w:pPr>
    </w:p>
    <w:p w:rsidR="007F1828" w:rsidRDefault="007F1828" w:rsidP="001F42E1">
      <w:pPr>
        <w:tabs>
          <w:tab w:val="left" w:pos="1695"/>
        </w:tabs>
        <w:jc w:val="right"/>
      </w:pPr>
    </w:p>
    <w:p w:rsidR="007F1828" w:rsidRDefault="007F1828" w:rsidP="001F42E1">
      <w:pPr>
        <w:tabs>
          <w:tab w:val="left" w:pos="1695"/>
        </w:tabs>
        <w:jc w:val="right"/>
      </w:pPr>
    </w:p>
    <w:p w:rsidR="007F1828" w:rsidRDefault="007F1828" w:rsidP="001F42E1">
      <w:pPr>
        <w:tabs>
          <w:tab w:val="left" w:pos="1695"/>
        </w:tabs>
        <w:jc w:val="right"/>
      </w:pPr>
    </w:p>
    <w:p w:rsidR="007F1828" w:rsidRDefault="007F1828" w:rsidP="001F42E1">
      <w:pPr>
        <w:tabs>
          <w:tab w:val="left" w:pos="1695"/>
        </w:tabs>
        <w:jc w:val="right"/>
      </w:pPr>
    </w:p>
    <w:p w:rsidR="007F1828" w:rsidRDefault="007F1828" w:rsidP="001F42E1">
      <w:pPr>
        <w:tabs>
          <w:tab w:val="left" w:pos="1695"/>
        </w:tabs>
        <w:jc w:val="right"/>
      </w:pPr>
    </w:p>
    <w:p w:rsidR="007F1828" w:rsidRDefault="007F1828" w:rsidP="001F42E1">
      <w:pPr>
        <w:tabs>
          <w:tab w:val="left" w:pos="1695"/>
        </w:tabs>
        <w:jc w:val="right"/>
      </w:pPr>
    </w:p>
    <w:p w:rsidR="007F1828" w:rsidRDefault="007F1828" w:rsidP="001F42E1">
      <w:pPr>
        <w:tabs>
          <w:tab w:val="left" w:pos="1695"/>
        </w:tabs>
        <w:jc w:val="right"/>
      </w:pPr>
    </w:p>
    <w:p w:rsidR="007F1828" w:rsidRDefault="007F1828" w:rsidP="001F42E1">
      <w:pPr>
        <w:tabs>
          <w:tab w:val="left" w:pos="1695"/>
        </w:tabs>
        <w:jc w:val="right"/>
      </w:pPr>
    </w:p>
    <w:p w:rsidR="007F1828" w:rsidRDefault="007F1828" w:rsidP="001F42E1">
      <w:pPr>
        <w:tabs>
          <w:tab w:val="left" w:pos="1695"/>
        </w:tabs>
        <w:jc w:val="right"/>
      </w:pPr>
    </w:p>
    <w:p w:rsidR="007F1828" w:rsidRDefault="007F1828" w:rsidP="001F42E1">
      <w:pPr>
        <w:tabs>
          <w:tab w:val="left" w:pos="1695"/>
        </w:tabs>
        <w:jc w:val="right"/>
      </w:pPr>
    </w:p>
    <w:p w:rsidR="007F1828" w:rsidRDefault="007F1828" w:rsidP="001F42E1">
      <w:pPr>
        <w:tabs>
          <w:tab w:val="left" w:pos="1695"/>
        </w:tabs>
        <w:jc w:val="right"/>
      </w:pPr>
    </w:p>
    <w:p w:rsidR="007F1828" w:rsidRDefault="007F1828" w:rsidP="001F42E1">
      <w:pPr>
        <w:tabs>
          <w:tab w:val="left" w:pos="1695"/>
        </w:tabs>
        <w:jc w:val="right"/>
      </w:pPr>
    </w:p>
    <w:p w:rsidR="007F1828" w:rsidRDefault="007F1828" w:rsidP="001F42E1">
      <w:pPr>
        <w:tabs>
          <w:tab w:val="left" w:pos="1695"/>
        </w:tabs>
        <w:jc w:val="right"/>
      </w:pPr>
    </w:p>
    <w:p w:rsidR="007F1828" w:rsidRDefault="007F1828" w:rsidP="001F42E1">
      <w:pPr>
        <w:tabs>
          <w:tab w:val="left" w:pos="1695"/>
        </w:tabs>
        <w:jc w:val="right"/>
      </w:pPr>
    </w:p>
    <w:p w:rsidR="007F1828" w:rsidRDefault="007F1828" w:rsidP="001F42E1">
      <w:pPr>
        <w:tabs>
          <w:tab w:val="left" w:pos="1695"/>
        </w:tabs>
        <w:jc w:val="right"/>
      </w:pPr>
    </w:p>
    <w:p w:rsidR="007F1828" w:rsidRDefault="007F1828" w:rsidP="001F42E1">
      <w:pPr>
        <w:tabs>
          <w:tab w:val="left" w:pos="1695"/>
        </w:tabs>
        <w:jc w:val="right"/>
      </w:pPr>
    </w:p>
    <w:p w:rsidR="007F1828" w:rsidRDefault="007F1828" w:rsidP="001F42E1">
      <w:pPr>
        <w:tabs>
          <w:tab w:val="left" w:pos="1695"/>
        </w:tabs>
        <w:jc w:val="right"/>
      </w:pPr>
    </w:p>
    <w:p w:rsidR="007F1828" w:rsidRDefault="007F1828" w:rsidP="001F42E1">
      <w:pPr>
        <w:tabs>
          <w:tab w:val="left" w:pos="1695"/>
        </w:tabs>
        <w:jc w:val="right"/>
      </w:pPr>
    </w:p>
    <w:p w:rsidR="007F1828" w:rsidRDefault="007F1828" w:rsidP="001F42E1">
      <w:pPr>
        <w:tabs>
          <w:tab w:val="left" w:pos="1695"/>
        </w:tabs>
        <w:jc w:val="right"/>
      </w:pPr>
    </w:p>
    <w:p w:rsidR="007F1828" w:rsidRDefault="007F1828" w:rsidP="001F42E1">
      <w:pPr>
        <w:tabs>
          <w:tab w:val="left" w:pos="1695"/>
        </w:tabs>
        <w:jc w:val="right"/>
      </w:pPr>
    </w:p>
    <w:p w:rsidR="007F1828" w:rsidRDefault="007F1828" w:rsidP="001F42E1">
      <w:pPr>
        <w:tabs>
          <w:tab w:val="left" w:pos="1695"/>
        </w:tabs>
        <w:jc w:val="right"/>
      </w:pPr>
    </w:p>
    <w:p w:rsidR="007F1828" w:rsidRDefault="007F1828" w:rsidP="001F42E1">
      <w:pPr>
        <w:tabs>
          <w:tab w:val="left" w:pos="1695"/>
        </w:tabs>
        <w:jc w:val="right"/>
      </w:pPr>
    </w:p>
    <w:p w:rsidR="007F1828" w:rsidRDefault="007F1828" w:rsidP="001F42E1">
      <w:pPr>
        <w:tabs>
          <w:tab w:val="left" w:pos="1695"/>
        </w:tabs>
        <w:jc w:val="right"/>
      </w:pPr>
    </w:p>
    <w:p w:rsidR="007F1828" w:rsidRPr="000D1DE5" w:rsidRDefault="007F1828" w:rsidP="000D1DE5">
      <w:pPr>
        <w:tabs>
          <w:tab w:val="left" w:pos="1695"/>
        </w:tabs>
        <w:ind w:left="-567" w:hanging="709"/>
        <w:jc w:val="right"/>
        <w:rPr>
          <w:sz w:val="24"/>
          <w:szCs w:val="24"/>
        </w:rPr>
      </w:pPr>
      <w:r w:rsidRPr="000D1DE5">
        <w:rPr>
          <w:sz w:val="24"/>
          <w:szCs w:val="24"/>
        </w:rPr>
        <w:t xml:space="preserve">Перечень видов работ, которые оказывает ТСЖ по договору </w:t>
      </w:r>
      <w:r w:rsidRPr="000D1DE5">
        <w:rPr>
          <w:spacing w:val="-3"/>
          <w:sz w:val="24"/>
          <w:szCs w:val="24"/>
        </w:rPr>
        <w:t xml:space="preserve">управления </w:t>
      </w:r>
      <w:r>
        <w:rPr>
          <w:spacing w:val="-3"/>
          <w:sz w:val="24"/>
          <w:szCs w:val="24"/>
        </w:rPr>
        <w:t>МКД</w:t>
      </w:r>
    </w:p>
    <w:p w:rsidR="007F1828" w:rsidRDefault="007F1828" w:rsidP="001F42E1">
      <w:pPr>
        <w:tabs>
          <w:tab w:val="left" w:pos="1695"/>
        </w:tabs>
        <w:jc w:val="right"/>
      </w:pPr>
    </w:p>
    <w:tbl>
      <w:tblPr>
        <w:tblpPr w:leftFromText="180" w:rightFromText="180" w:vertAnchor="text" w:horzAnchor="margin" w:tblpXSpec="center" w:tblpY="98"/>
        <w:tblW w:w="10763" w:type="dxa"/>
        <w:tblLayout w:type="fixed"/>
        <w:tblLook w:val="0000"/>
      </w:tblPr>
      <w:tblGrid>
        <w:gridCol w:w="250"/>
        <w:gridCol w:w="8078"/>
        <w:gridCol w:w="2435"/>
      </w:tblGrid>
      <w:tr w:rsidR="007F1828" w:rsidRPr="00D779B6" w:rsidTr="000D1DE5">
        <w:tc>
          <w:tcPr>
            <w:tcW w:w="250" w:type="dxa"/>
            <w:tcBorders>
              <w:top w:val="single" w:sz="4" w:space="0" w:color="000000"/>
              <w:left w:val="single" w:sz="4" w:space="0" w:color="000000"/>
              <w:bottom w:val="single" w:sz="4" w:space="0" w:color="000000"/>
            </w:tcBorders>
          </w:tcPr>
          <w:p w:rsidR="007F1828" w:rsidRPr="00D779B6" w:rsidRDefault="007F1828" w:rsidP="000D1DE5">
            <w:pPr>
              <w:snapToGrid w:val="0"/>
              <w:rPr>
                <w:b/>
                <w:bCs/>
              </w:rPr>
            </w:pPr>
            <w:r w:rsidRPr="00D779B6">
              <w:rPr>
                <w:b/>
                <w:bCs/>
              </w:rPr>
              <w:t>№</w:t>
            </w:r>
          </w:p>
        </w:tc>
        <w:tc>
          <w:tcPr>
            <w:tcW w:w="8078" w:type="dxa"/>
            <w:tcBorders>
              <w:top w:val="single" w:sz="4" w:space="0" w:color="000000"/>
              <w:left w:val="single" w:sz="4" w:space="0" w:color="000000"/>
              <w:bottom w:val="single" w:sz="4" w:space="0" w:color="000000"/>
            </w:tcBorders>
          </w:tcPr>
          <w:p w:rsidR="007F1828" w:rsidRPr="00D779B6" w:rsidRDefault="007F1828" w:rsidP="000D1DE5">
            <w:pPr>
              <w:snapToGrid w:val="0"/>
              <w:rPr>
                <w:b/>
                <w:bCs/>
              </w:rPr>
            </w:pPr>
            <w:r w:rsidRPr="00D779B6">
              <w:rPr>
                <w:b/>
                <w:bCs/>
              </w:rPr>
              <w:t>Виды работ и услуг</w:t>
            </w:r>
          </w:p>
        </w:tc>
        <w:tc>
          <w:tcPr>
            <w:tcW w:w="2435" w:type="dxa"/>
            <w:tcBorders>
              <w:top w:val="single" w:sz="4" w:space="0" w:color="000000"/>
              <w:left w:val="single" w:sz="4" w:space="0" w:color="000000"/>
              <w:bottom w:val="single" w:sz="4" w:space="0" w:color="000000"/>
              <w:right w:val="single" w:sz="4" w:space="0" w:color="000000"/>
            </w:tcBorders>
          </w:tcPr>
          <w:p w:rsidR="007F1828" w:rsidRPr="00D779B6" w:rsidRDefault="007F1828" w:rsidP="000D1DE5">
            <w:pPr>
              <w:snapToGrid w:val="0"/>
              <w:rPr>
                <w:b/>
                <w:bCs/>
              </w:rPr>
            </w:pPr>
            <w:r w:rsidRPr="00D779B6">
              <w:rPr>
                <w:b/>
                <w:bCs/>
              </w:rPr>
              <w:t>Период</w:t>
            </w:r>
          </w:p>
        </w:tc>
      </w:tr>
      <w:tr w:rsidR="007F1828" w:rsidRPr="00D779B6" w:rsidTr="000D1DE5">
        <w:tc>
          <w:tcPr>
            <w:tcW w:w="250" w:type="dxa"/>
            <w:tcBorders>
              <w:top w:val="single" w:sz="4" w:space="0" w:color="000000"/>
              <w:left w:val="single" w:sz="4" w:space="0" w:color="000000"/>
              <w:bottom w:val="single" w:sz="4" w:space="0" w:color="000000"/>
            </w:tcBorders>
          </w:tcPr>
          <w:p w:rsidR="007F1828" w:rsidRPr="00D779B6" w:rsidRDefault="007F1828" w:rsidP="000D1DE5">
            <w:pPr>
              <w:snapToGrid w:val="0"/>
            </w:pPr>
            <w:r w:rsidRPr="00D779B6">
              <w:t>1</w:t>
            </w:r>
          </w:p>
        </w:tc>
        <w:tc>
          <w:tcPr>
            <w:tcW w:w="8078" w:type="dxa"/>
            <w:tcBorders>
              <w:top w:val="single" w:sz="4" w:space="0" w:color="000000"/>
              <w:left w:val="single" w:sz="4" w:space="0" w:color="000000"/>
              <w:bottom w:val="single" w:sz="4" w:space="0" w:color="000000"/>
            </w:tcBorders>
          </w:tcPr>
          <w:p w:rsidR="007F1828" w:rsidRPr="00D779B6" w:rsidRDefault="007F1828" w:rsidP="000D1DE5">
            <w:pPr>
              <w:snapToGrid w:val="0"/>
            </w:pPr>
            <w:r w:rsidRPr="00D779B6">
              <w:t>Осмотр конструктивных элементов здания</w:t>
            </w:r>
          </w:p>
        </w:tc>
        <w:tc>
          <w:tcPr>
            <w:tcW w:w="2435" w:type="dxa"/>
            <w:tcBorders>
              <w:top w:val="single" w:sz="4" w:space="0" w:color="000000"/>
              <w:left w:val="single" w:sz="4" w:space="0" w:color="000000"/>
              <w:bottom w:val="single" w:sz="4" w:space="0" w:color="000000"/>
              <w:right w:val="single" w:sz="4" w:space="0" w:color="000000"/>
            </w:tcBorders>
          </w:tcPr>
          <w:p w:rsidR="007F1828" w:rsidRPr="00D779B6" w:rsidRDefault="007F1828" w:rsidP="000D1DE5">
            <w:pPr>
              <w:snapToGrid w:val="0"/>
            </w:pPr>
            <w:r w:rsidRPr="00D779B6">
              <w:t>2 раза в год</w:t>
            </w:r>
          </w:p>
        </w:tc>
      </w:tr>
      <w:tr w:rsidR="007F1828" w:rsidRPr="00D779B6" w:rsidTr="000D1DE5">
        <w:tc>
          <w:tcPr>
            <w:tcW w:w="250" w:type="dxa"/>
            <w:tcBorders>
              <w:top w:val="single" w:sz="4" w:space="0" w:color="000000"/>
              <w:left w:val="single" w:sz="4" w:space="0" w:color="000000"/>
              <w:bottom w:val="single" w:sz="4" w:space="0" w:color="000000"/>
            </w:tcBorders>
          </w:tcPr>
          <w:p w:rsidR="007F1828" w:rsidRPr="00D779B6" w:rsidRDefault="007F1828" w:rsidP="000D1DE5">
            <w:pPr>
              <w:snapToGrid w:val="0"/>
            </w:pPr>
            <w:r w:rsidRPr="00D779B6">
              <w:t>2</w:t>
            </w:r>
          </w:p>
        </w:tc>
        <w:tc>
          <w:tcPr>
            <w:tcW w:w="8078" w:type="dxa"/>
            <w:tcBorders>
              <w:top w:val="single" w:sz="4" w:space="0" w:color="000000"/>
              <w:left w:val="single" w:sz="4" w:space="0" w:color="000000"/>
              <w:bottom w:val="single" w:sz="4" w:space="0" w:color="000000"/>
            </w:tcBorders>
          </w:tcPr>
          <w:p w:rsidR="007F1828" w:rsidRPr="00D779B6" w:rsidRDefault="007F1828" w:rsidP="000D1DE5">
            <w:pPr>
              <w:snapToGrid w:val="0"/>
            </w:pPr>
            <w:r w:rsidRPr="00D779B6">
              <w:t>Ремонт внутридомового инженерного оборудования</w:t>
            </w:r>
          </w:p>
        </w:tc>
        <w:tc>
          <w:tcPr>
            <w:tcW w:w="2435" w:type="dxa"/>
            <w:tcBorders>
              <w:top w:val="single" w:sz="4" w:space="0" w:color="000000"/>
              <w:left w:val="single" w:sz="4" w:space="0" w:color="000000"/>
              <w:bottom w:val="single" w:sz="4" w:space="0" w:color="000000"/>
              <w:right w:val="single" w:sz="4" w:space="0" w:color="000000"/>
            </w:tcBorders>
          </w:tcPr>
          <w:p w:rsidR="007F1828" w:rsidRPr="00D779B6" w:rsidRDefault="007F1828" w:rsidP="000D1DE5">
            <w:pPr>
              <w:snapToGrid w:val="0"/>
            </w:pPr>
            <w:r w:rsidRPr="00D779B6">
              <w:t>По мере необходимости</w:t>
            </w:r>
          </w:p>
        </w:tc>
      </w:tr>
      <w:tr w:rsidR="007F1828" w:rsidRPr="00D779B6" w:rsidTr="000D1DE5">
        <w:tc>
          <w:tcPr>
            <w:tcW w:w="250" w:type="dxa"/>
            <w:tcBorders>
              <w:top w:val="single" w:sz="4" w:space="0" w:color="000000"/>
              <w:left w:val="single" w:sz="4" w:space="0" w:color="000000"/>
              <w:bottom w:val="single" w:sz="4" w:space="0" w:color="000000"/>
            </w:tcBorders>
          </w:tcPr>
          <w:p w:rsidR="007F1828" w:rsidRPr="00D779B6" w:rsidRDefault="007F1828" w:rsidP="000D1DE5">
            <w:pPr>
              <w:snapToGrid w:val="0"/>
            </w:pPr>
            <w:r w:rsidRPr="00D779B6">
              <w:t>3</w:t>
            </w:r>
          </w:p>
        </w:tc>
        <w:tc>
          <w:tcPr>
            <w:tcW w:w="8078" w:type="dxa"/>
            <w:tcBorders>
              <w:top w:val="single" w:sz="4" w:space="0" w:color="000000"/>
              <w:left w:val="single" w:sz="4" w:space="0" w:color="000000"/>
              <w:bottom w:val="single" w:sz="4" w:space="0" w:color="000000"/>
            </w:tcBorders>
          </w:tcPr>
          <w:p w:rsidR="007F1828" w:rsidRPr="00D779B6" w:rsidRDefault="007F1828" w:rsidP="000D1DE5">
            <w:pPr>
              <w:snapToGrid w:val="0"/>
            </w:pPr>
            <w:r w:rsidRPr="00D779B6">
              <w:t>Уборка лестничных клеток:</w:t>
            </w:r>
          </w:p>
          <w:p w:rsidR="007F1828" w:rsidRPr="00D779B6" w:rsidRDefault="007F1828" w:rsidP="000D1DE5">
            <w:r w:rsidRPr="00D779B6">
              <w:t>-мытье окон</w:t>
            </w:r>
          </w:p>
          <w:p w:rsidR="007F1828" w:rsidRPr="00D779B6" w:rsidRDefault="007F1828" w:rsidP="000D1DE5">
            <w:r w:rsidRPr="00D779B6">
              <w:t>-обметание пыли с потолка</w:t>
            </w:r>
          </w:p>
          <w:p w:rsidR="007F1828" w:rsidRPr="00D779B6" w:rsidRDefault="007F1828" w:rsidP="000D1DE5">
            <w:r w:rsidRPr="00D779B6">
              <w:t>-влажное обметание лестничных площадок</w:t>
            </w:r>
          </w:p>
          <w:p w:rsidR="007F1828" w:rsidRPr="00D779B6" w:rsidRDefault="007F1828" w:rsidP="000D1DE5">
            <w:r w:rsidRPr="00D779B6">
              <w:t>-мытье лестничных площадок</w:t>
            </w:r>
          </w:p>
          <w:p w:rsidR="007F1828" w:rsidRPr="00D779B6" w:rsidRDefault="007F1828" w:rsidP="000D1DE5">
            <w:r w:rsidRPr="00D779B6">
              <w:t>Влажная протирка:</w:t>
            </w:r>
          </w:p>
          <w:p w:rsidR="007F1828" w:rsidRPr="00D779B6" w:rsidRDefault="007F1828" w:rsidP="000D1DE5">
            <w:r w:rsidRPr="00D779B6">
              <w:t>- стен</w:t>
            </w:r>
          </w:p>
          <w:p w:rsidR="007F1828" w:rsidRPr="00D779B6" w:rsidRDefault="007F1828" w:rsidP="000D1DE5">
            <w:r w:rsidRPr="00D779B6">
              <w:t>-дверей</w:t>
            </w:r>
          </w:p>
          <w:p w:rsidR="007F1828" w:rsidRPr="00D779B6" w:rsidRDefault="007F1828" w:rsidP="000D1DE5">
            <w:r w:rsidRPr="00D779B6">
              <w:t>-перила</w:t>
            </w:r>
          </w:p>
          <w:p w:rsidR="007F1828" w:rsidRPr="00D779B6" w:rsidRDefault="007F1828" w:rsidP="000D1DE5">
            <w:r w:rsidRPr="00D779B6">
              <w:t>-плафоны</w:t>
            </w:r>
          </w:p>
          <w:p w:rsidR="007F1828" w:rsidRPr="00D779B6" w:rsidRDefault="007F1828" w:rsidP="000D1DE5">
            <w:r w:rsidRPr="00D779B6">
              <w:t>-шкафы для электрощитов</w:t>
            </w:r>
          </w:p>
          <w:p w:rsidR="007F1828" w:rsidRPr="00D779B6" w:rsidRDefault="007F1828" w:rsidP="000D1DE5">
            <w:r w:rsidRPr="00D779B6">
              <w:t>Подметание площадки перед входом в подъезд</w:t>
            </w:r>
          </w:p>
          <w:p w:rsidR="007F1828" w:rsidRPr="00D779B6" w:rsidRDefault="007F1828" w:rsidP="000D1DE5">
            <w:r w:rsidRPr="00D779B6">
              <w:t>Подметание площадок спусков в подвал</w:t>
            </w:r>
          </w:p>
          <w:p w:rsidR="007F1828" w:rsidRPr="00D779B6" w:rsidRDefault="007F1828" w:rsidP="000D1DE5">
            <w:r w:rsidRPr="00D779B6">
              <w:t xml:space="preserve">Очистка площадок от снега и наледи </w:t>
            </w:r>
          </w:p>
        </w:tc>
        <w:tc>
          <w:tcPr>
            <w:tcW w:w="2435" w:type="dxa"/>
            <w:tcBorders>
              <w:top w:val="single" w:sz="4" w:space="0" w:color="000000"/>
              <w:left w:val="single" w:sz="4" w:space="0" w:color="000000"/>
              <w:bottom w:val="single" w:sz="4" w:space="0" w:color="000000"/>
              <w:right w:val="single" w:sz="4" w:space="0" w:color="000000"/>
            </w:tcBorders>
          </w:tcPr>
          <w:p w:rsidR="007F1828" w:rsidRPr="00D779B6" w:rsidRDefault="007F1828" w:rsidP="000D1DE5">
            <w:pPr>
              <w:snapToGrid w:val="0"/>
            </w:pPr>
          </w:p>
          <w:p w:rsidR="007F1828" w:rsidRPr="00D779B6" w:rsidRDefault="007F1828" w:rsidP="000D1DE5">
            <w:r w:rsidRPr="00D779B6">
              <w:t>2 раза в год</w:t>
            </w:r>
          </w:p>
          <w:p w:rsidR="007F1828" w:rsidRPr="00D779B6" w:rsidRDefault="007F1828" w:rsidP="000D1DE5">
            <w:r w:rsidRPr="00D779B6">
              <w:t>2 раза в год</w:t>
            </w:r>
          </w:p>
          <w:p w:rsidR="007F1828" w:rsidRPr="00D779B6" w:rsidRDefault="007F1828" w:rsidP="000D1DE5">
            <w:r w:rsidRPr="00D779B6">
              <w:t>4 раза в месяц</w:t>
            </w:r>
          </w:p>
          <w:p w:rsidR="007F1828" w:rsidRPr="00D779B6" w:rsidRDefault="007F1828" w:rsidP="000D1DE5">
            <w:r w:rsidRPr="00D779B6">
              <w:t>4 раза в месяц</w:t>
            </w:r>
          </w:p>
          <w:p w:rsidR="007F1828" w:rsidRPr="00D779B6" w:rsidRDefault="007F1828" w:rsidP="000D1DE5"/>
          <w:p w:rsidR="007F1828" w:rsidRPr="00D779B6" w:rsidRDefault="007F1828" w:rsidP="000D1DE5">
            <w:r w:rsidRPr="00D779B6">
              <w:t>2 раза в год</w:t>
            </w:r>
          </w:p>
          <w:p w:rsidR="007F1828" w:rsidRPr="00D779B6" w:rsidRDefault="007F1828" w:rsidP="000D1DE5">
            <w:r w:rsidRPr="00D779B6">
              <w:t>1 раз в месяц</w:t>
            </w:r>
          </w:p>
          <w:p w:rsidR="007F1828" w:rsidRPr="00D779B6" w:rsidRDefault="007F1828" w:rsidP="000D1DE5">
            <w:r w:rsidRPr="00D779B6">
              <w:t>8 раз в месяц</w:t>
            </w:r>
          </w:p>
          <w:p w:rsidR="007F1828" w:rsidRPr="00D779B6" w:rsidRDefault="007F1828" w:rsidP="000D1DE5">
            <w:r w:rsidRPr="00D779B6">
              <w:t>2 раза в год</w:t>
            </w:r>
          </w:p>
          <w:p w:rsidR="007F1828" w:rsidRPr="00D779B6" w:rsidRDefault="007F1828" w:rsidP="000D1DE5">
            <w:r w:rsidRPr="00D779B6">
              <w:t>1 раз в месяц</w:t>
            </w:r>
          </w:p>
          <w:p w:rsidR="007F1828" w:rsidRPr="00D779B6" w:rsidRDefault="007F1828" w:rsidP="000D1DE5">
            <w:r w:rsidRPr="00D779B6">
              <w:t>4 раза в месяц</w:t>
            </w:r>
          </w:p>
          <w:p w:rsidR="007F1828" w:rsidRPr="00D779B6" w:rsidRDefault="007F1828" w:rsidP="000D1DE5">
            <w:r w:rsidRPr="00D779B6">
              <w:t>по мере необх.</w:t>
            </w:r>
          </w:p>
          <w:p w:rsidR="007F1828" w:rsidRPr="00D779B6" w:rsidRDefault="007F1828" w:rsidP="000D1DE5">
            <w:r w:rsidRPr="00D779B6">
              <w:t>по мере необх.</w:t>
            </w:r>
          </w:p>
        </w:tc>
      </w:tr>
      <w:tr w:rsidR="007F1828" w:rsidRPr="00D779B6" w:rsidTr="000D1DE5">
        <w:tc>
          <w:tcPr>
            <w:tcW w:w="250" w:type="dxa"/>
            <w:tcBorders>
              <w:top w:val="single" w:sz="4" w:space="0" w:color="000000"/>
              <w:left w:val="single" w:sz="4" w:space="0" w:color="000000"/>
              <w:bottom w:val="single" w:sz="4" w:space="0" w:color="000000"/>
            </w:tcBorders>
          </w:tcPr>
          <w:p w:rsidR="007F1828" w:rsidRPr="00D779B6" w:rsidRDefault="007F1828" w:rsidP="000D1DE5">
            <w:pPr>
              <w:snapToGrid w:val="0"/>
            </w:pPr>
            <w:r w:rsidRPr="00D779B6">
              <w:t>4</w:t>
            </w:r>
          </w:p>
        </w:tc>
        <w:tc>
          <w:tcPr>
            <w:tcW w:w="8078" w:type="dxa"/>
            <w:tcBorders>
              <w:top w:val="single" w:sz="4" w:space="0" w:color="000000"/>
              <w:left w:val="single" w:sz="4" w:space="0" w:color="000000"/>
              <w:bottom w:val="single" w:sz="4" w:space="0" w:color="000000"/>
            </w:tcBorders>
          </w:tcPr>
          <w:p w:rsidR="007F1828" w:rsidRPr="00D779B6" w:rsidRDefault="007F1828" w:rsidP="000D1DE5">
            <w:pPr>
              <w:snapToGrid w:val="0"/>
            </w:pPr>
            <w:r w:rsidRPr="00D779B6">
              <w:t xml:space="preserve">Уборка земельного участка, входящего в состав общего имущества дома </w:t>
            </w:r>
          </w:p>
          <w:p w:rsidR="007F1828" w:rsidRPr="00D779B6" w:rsidRDefault="007F1828" w:rsidP="000D1DE5">
            <w:r w:rsidRPr="00D779B6">
              <w:t>-уборка снега</w:t>
            </w:r>
          </w:p>
          <w:p w:rsidR="007F1828" w:rsidRPr="00D779B6" w:rsidRDefault="007F1828" w:rsidP="000D1DE5">
            <w:r w:rsidRPr="00D779B6">
              <w:t>-подсыпка территории песком</w:t>
            </w:r>
          </w:p>
          <w:p w:rsidR="007F1828" w:rsidRPr="00D779B6" w:rsidRDefault="007F1828" w:rsidP="000D1DE5">
            <w:r w:rsidRPr="00D779B6">
              <w:t>-подметание территории</w:t>
            </w:r>
          </w:p>
          <w:p w:rsidR="007F1828" w:rsidRPr="00D779B6" w:rsidRDefault="007F1828" w:rsidP="000D1DE5">
            <w:r w:rsidRPr="00D779B6">
              <w:t>-подборка случайного мусора</w:t>
            </w:r>
          </w:p>
          <w:p w:rsidR="007F1828" w:rsidRPr="00D779B6" w:rsidRDefault="007F1828" w:rsidP="000D1DE5">
            <w:r w:rsidRPr="00D779B6">
              <w:t>-очистка урн от мусора</w:t>
            </w:r>
          </w:p>
          <w:p w:rsidR="007F1828" w:rsidRPr="00D779B6" w:rsidRDefault="007F1828" w:rsidP="000D1DE5">
            <w:r w:rsidRPr="00D779B6">
              <w:t>-уборка контейнерных площадок</w:t>
            </w:r>
          </w:p>
          <w:p w:rsidR="007F1828" w:rsidRPr="00D779B6" w:rsidRDefault="007F1828" w:rsidP="000D1DE5">
            <w:r w:rsidRPr="00D779B6">
              <w:t>-уход за зелеными насаждениями</w:t>
            </w:r>
          </w:p>
        </w:tc>
        <w:tc>
          <w:tcPr>
            <w:tcW w:w="2435" w:type="dxa"/>
            <w:tcBorders>
              <w:top w:val="single" w:sz="4" w:space="0" w:color="000000"/>
              <w:left w:val="single" w:sz="4" w:space="0" w:color="000000"/>
              <w:bottom w:val="single" w:sz="4" w:space="0" w:color="000000"/>
              <w:right w:val="single" w:sz="4" w:space="0" w:color="000000"/>
            </w:tcBorders>
          </w:tcPr>
          <w:p w:rsidR="007F1828" w:rsidRPr="00D779B6" w:rsidRDefault="007F1828" w:rsidP="000D1DE5">
            <w:pPr>
              <w:snapToGrid w:val="0"/>
            </w:pPr>
          </w:p>
          <w:p w:rsidR="007F1828" w:rsidRPr="00D779B6" w:rsidRDefault="007F1828" w:rsidP="000D1DE5"/>
          <w:p w:rsidR="007F1828" w:rsidRPr="00D779B6" w:rsidRDefault="007F1828" w:rsidP="000D1DE5">
            <w:r w:rsidRPr="00D779B6">
              <w:t>по мере необх.</w:t>
            </w:r>
          </w:p>
          <w:p w:rsidR="007F1828" w:rsidRPr="00D779B6" w:rsidRDefault="007F1828" w:rsidP="000D1DE5">
            <w:r w:rsidRPr="00D779B6">
              <w:t>по мере необх.</w:t>
            </w:r>
          </w:p>
          <w:p w:rsidR="007F1828" w:rsidRPr="00D779B6" w:rsidRDefault="007F1828" w:rsidP="000D1DE5">
            <w:r w:rsidRPr="00D779B6">
              <w:t>3 раза в неделю</w:t>
            </w:r>
          </w:p>
          <w:p w:rsidR="007F1828" w:rsidRPr="00D779B6" w:rsidRDefault="007F1828" w:rsidP="000D1DE5">
            <w:r w:rsidRPr="00D779B6">
              <w:t>3 раза в неделю</w:t>
            </w:r>
          </w:p>
          <w:p w:rsidR="007F1828" w:rsidRPr="00D779B6" w:rsidRDefault="007F1828" w:rsidP="000D1DE5">
            <w:r w:rsidRPr="00D779B6">
              <w:t>3 раза в неделю</w:t>
            </w:r>
          </w:p>
          <w:p w:rsidR="007F1828" w:rsidRPr="00D779B6" w:rsidRDefault="007F1828" w:rsidP="000D1DE5">
            <w:r w:rsidRPr="00D779B6">
              <w:t>3 раза в неделю</w:t>
            </w:r>
          </w:p>
          <w:p w:rsidR="007F1828" w:rsidRPr="00D779B6" w:rsidRDefault="007F1828" w:rsidP="000D1DE5">
            <w:r w:rsidRPr="00D779B6">
              <w:t>по мере необходимости</w:t>
            </w:r>
          </w:p>
        </w:tc>
      </w:tr>
      <w:tr w:rsidR="007F1828" w:rsidRPr="00D779B6" w:rsidTr="000D1DE5">
        <w:tc>
          <w:tcPr>
            <w:tcW w:w="250" w:type="dxa"/>
            <w:tcBorders>
              <w:top w:val="single" w:sz="4" w:space="0" w:color="000000"/>
              <w:left w:val="single" w:sz="4" w:space="0" w:color="000000"/>
              <w:bottom w:val="single" w:sz="4" w:space="0" w:color="000000"/>
            </w:tcBorders>
          </w:tcPr>
          <w:p w:rsidR="007F1828" w:rsidRPr="00D779B6" w:rsidRDefault="007F1828" w:rsidP="000D1DE5">
            <w:pPr>
              <w:snapToGrid w:val="0"/>
            </w:pPr>
            <w:r w:rsidRPr="00D779B6">
              <w:t>5</w:t>
            </w:r>
          </w:p>
        </w:tc>
        <w:tc>
          <w:tcPr>
            <w:tcW w:w="8078" w:type="dxa"/>
            <w:tcBorders>
              <w:top w:val="single" w:sz="4" w:space="0" w:color="000000"/>
              <w:left w:val="single" w:sz="4" w:space="0" w:color="000000"/>
              <w:bottom w:val="single" w:sz="4" w:space="0" w:color="000000"/>
            </w:tcBorders>
          </w:tcPr>
          <w:p w:rsidR="007F1828" w:rsidRPr="00D779B6" w:rsidRDefault="007F1828" w:rsidP="000D1DE5">
            <w:pPr>
              <w:snapToGrid w:val="0"/>
            </w:pPr>
            <w:r w:rsidRPr="00D779B6">
              <w:t>Проведение технических осмотров и мелкий ремонт :</w:t>
            </w:r>
          </w:p>
          <w:p w:rsidR="007F1828" w:rsidRPr="00D779B6" w:rsidRDefault="007F1828" w:rsidP="000D1DE5">
            <w:r w:rsidRPr="00D779B6">
              <w:t>-регулировка задвижек и вентилей</w:t>
            </w:r>
          </w:p>
          <w:p w:rsidR="007F1828" w:rsidRPr="00D779B6" w:rsidRDefault="007F1828" w:rsidP="000D1DE5">
            <w:r w:rsidRPr="00D779B6">
              <w:t>Холодное водоснабжение и канализация:</w:t>
            </w:r>
          </w:p>
          <w:p w:rsidR="007F1828" w:rsidRPr="00D779B6" w:rsidRDefault="007F1828" w:rsidP="000D1DE5">
            <w:r w:rsidRPr="00D779B6">
              <w:t>-осмотр трубопроводов</w:t>
            </w:r>
          </w:p>
          <w:p w:rsidR="007F1828" w:rsidRPr="00D779B6" w:rsidRDefault="007F1828" w:rsidP="000D1DE5">
            <w:r w:rsidRPr="00D779B6">
              <w:t>Система водоотвода с крыши</w:t>
            </w:r>
          </w:p>
          <w:p w:rsidR="007F1828" w:rsidRPr="00D779B6" w:rsidRDefault="007F1828" w:rsidP="000D1DE5">
            <w:r w:rsidRPr="00D779B6">
              <w:t>-осмотр</w:t>
            </w:r>
          </w:p>
          <w:p w:rsidR="007F1828" w:rsidRPr="00D779B6" w:rsidRDefault="007F1828" w:rsidP="000D1DE5">
            <w:r w:rsidRPr="00D779B6">
              <w:t>Вентиляционные каналы</w:t>
            </w:r>
          </w:p>
          <w:p w:rsidR="007F1828" w:rsidRPr="00D779B6" w:rsidRDefault="007F1828" w:rsidP="000D1DE5">
            <w:r w:rsidRPr="00D779B6">
              <w:t>-осмотр</w:t>
            </w:r>
          </w:p>
          <w:p w:rsidR="007F1828" w:rsidRPr="00D779B6" w:rsidRDefault="007F1828" w:rsidP="000D1DE5">
            <w:r w:rsidRPr="00D779B6">
              <w:t>-проверка наличия тяги вентканалов</w:t>
            </w:r>
          </w:p>
        </w:tc>
        <w:tc>
          <w:tcPr>
            <w:tcW w:w="2435" w:type="dxa"/>
            <w:tcBorders>
              <w:top w:val="single" w:sz="4" w:space="0" w:color="000000"/>
              <w:left w:val="single" w:sz="4" w:space="0" w:color="000000"/>
              <w:bottom w:val="single" w:sz="4" w:space="0" w:color="000000"/>
              <w:right w:val="single" w:sz="4" w:space="0" w:color="000000"/>
            </w:tcBorders>
          </w:tcPr>
          <w:p w:rsidR="007F1828" w:rsidRPr="00D779B6" w:rsidRDefault="007F1828" w:rsidP="000D1DE5">
            <w:pPr>
              <w:snapToGrid w:val="0"/>
            </w:pPr>
          </w:p>
          <w:p w:rsidR="007F1828" w:rsidRPr="00D779B6" w:rsidRDefault="007F1828" w:rsidP="000D1DE5"/>
          <w:p w:rsidR="007F1828" w:rsidRPr="00D779B6" w:rsidRDefault="007F1828" w:rsidP="000D1DE5">
            <w:r w:rsidRPr="00D779B6">
              <w:t>1 раз в месяц</w:t>
            </w:r>
          </w:p>
          <w:p w:rsidR="007F1828" w:rsidRPr="00D779B6" w:rsidRDefault="007F1828" w:rsidP="000D1DE5"/>
          <w:p w:rsidR="007F1828" w:rsidRPr="00D779B6" w:rsidRDefault="007F1828" w:rsidP="000D1DE5">
            <w:r w:rsidRPr="00D779B6">
              <w:t>2 раза в месяц</w:t>
            </w:r>
          </w:p>
          <w:p w:rsidR="007F1828" w:rsidRPr="00D779B6" w:rsidRDefault="007F1828" w:rsidP="000D1DE5"/>
          <w:p w:rsidR="007F1828" w:rsidRPr="00D779B6" w:rsidRDefault="007F1828" w:rsidP="000D1DE5">
            <w:r w:rsidRPr="00D779B6">
              <w:t>2 раза в месяц</w:t>
            </w:r>
          </w:p>
          <w:p w:rsidR="007F1828" w:rsidRPr="00D779B6" w:rsidRDefault="007F1828" w:rsidP="000D1DE5"/>
          <w:p w:rsidR="007F1828" w:rsidRPr="00D779B6" w:rsidRDefault="007F1828" w:rsidP="000D1DE5">
            <w:r w:rsidRPr="00D779B6">
              <w:t>2 раза в год</w:t>
            </w:r>
          </w:p>
          <w:p w:rsidR="007F1828" w:rsidRPr="00D779B6" w:rsidRDefault="007F1828" w:rsidP="000D1DE5">
            <w:r w:rsidRPr="00D779B6">
              <w:t>2 раза в год</w:t>
            </w:r>
          </w:p>
          <w:p w:rsidR="007F1828" w:rsidRPr="00D779B6" w:rsidRDefault="007F1828" w:rsidP="000D1DE5"/>
        </w:tc>
      </w:tr>
      <w:tr w:rsidR="007F1828" w:rsidRPr="00D779B6" w:rsidTr="000D1DE5">
        <w:tc>
          <w:tcPr>
            <w:tcW w:w="250" w:type="dxa"/>
            <w:tcBorders>
              <w:top w:val="single" w:sz="4" w:space="0" w:color="000000"/>
              <w:left w:val="single" w:sz="4" w:space="0" w:color="000000"/>
              <w:bottom w:val="single" w:sz="4" w:space="0" w:color="000000"/>
            </w:tcBorders>
          </w:tcPr>
          <w:p w:rsidR="007F1828" w:rsidRPr="00D779B6" w:rsidRDefault="007F1828" w:rsidP="000D1DE5">
            <w:pPr>
              <w:snapToGrid w:val="0"/>
            </w:pPr>
            <w:r w:rsidRPr="00D779B6">
              <w:t>6</w:t>
            </w:r>
          </w:p>
        </w:tc>
        <w:tc>
          <w:tcPr>
            <w:tcW w:w="8078" w:type="dxa"/>
            <w:tcBorders>
              <w:top w:val="single" w:sz="4" w:space="0" w:color="000000"/>
              <w:left w:val="single" w:sz="4" w:space="0" w:color="000000"/>
              <w:bottom w:val="single" w:sz="4" w:space="0" w:color="000000"/>
            </w:tcBorders>
          </w:tcPr>
          <w:p w:rsidR="007F1828" w:rsidRPr="00D779B6" w:rsidRDefault="007F1828" w:rsidP="000D1DE5">
            <w:pPr>
              <w:snapToGrid w:val="0"/>
            </w:pPr>
            <w:r w:rsidRPr="00D779B6">
              <w:t>Техническое обслуживание электроустановок дома:</w:t>
            </w:r>
          </w:p>
          <w:p w:rsidR="007F1828" w:rsidRPr="00D779B6" w:rsidRDefault="007F1828" w:rsidP="000D1DE5">
            <w:r w:rsidRPr="00D779B6">
              <w:t>Установки наружного освещения:</w:t>
            </w:r>
          </w:p>
          <w:p w:rsidR="007F1828" w:rsidRPr="00D779B6" w:rsidRDefault="007F1828" w:rsidP="000D1DE5">
            <w:r w:rsidRPr="00D779B6">
              <w:t>-осмотр</w:t>
            </w:r>
          </w:p>
          <w:p w:rsidR="007F1828" w:rsidRPr="00D779B6" w:rsidRDefault="007F1828" w:rsidP="000D1DE5">
            <w:r w:rsidRPr="00D779B6">
              <w:t>-замена ламп</w:t>
            </w:r>
          </w:p>
          <w:p w:rsidR="007F1828" w:rsidRPr="00D779B6" w:rsidRDefault="007F1828" w:rsidP="000D1DE5">
            <w:r w:rsidRPr="00D779B6">
              <w:t>-чистка</w:t>
            </w:r>
          </w:p>
          <w:p w:rsidR="007F1828" w:rsidRPr="00D779B6" w:rsidRDefault="007F1828" w:rsidP="000D1DE5">
            <w:r w:rsidRPr="00D779B6">
              <w:t>Устройства и щитки:</w:t>
            </w:r>
          </w:p>
          <w:p w:rsidR="007F1828" w:rsidRPr="00D779B6" w:rsidRDefault="007F1828" w:rsidP="000D1DE5">
            <w:r w:rsidRPr="00D779B6">
              <w:t>-техобслуживание</w:t>
            </w:r>
          </w:p>
          <w:p w:rsidR="007F1828" w:rsidRPr="00D779B6" w:rsidRDefault="007F1828" w:rsidP="000D1DE5">
            <w:r w:rsidRPr="00D779B6">
              <w:t>-замена автоматов, проводов длиной до 1 м</w:t>
            </w:r>
          </w:p>
          <w:p w:rsidR="007F1828" w:rsidRPr="00D779B6" w:rsidRDefault="007F1828" w:rsidP="000D1DE5">
            <w:r w:rsidRPr="00D779B6">
              <w:t>-осмотр ВРУ</w:t>
            </w:r>
          </w:p>
          <w:p w:rsidR="007F1828" w:rsidRPr="00D779B6" w:rsidRDefault="007F1828" w:rsidP="000D1DE5">
            <w:r w:rsidRPr="00D779B6">
              <w:t>без отключения</w:t>
            </w:r>
          </w:p>
          <w:p w:rsidR="007F1828" w:rsidRPr="00D779B6" w:rsidRDefault="007F1828" w:rsidP="000D1DE5">
            <w:r w:rsidRPr="00D779B6">
              <w:t>-снятие показаний счётчика</w:t>
            </w:r>
          </w:p>
          <w:p w:rsidR="007F1828" w:rsidRPr="00D779B6" w:rsidRDefault="007F1828" w:rsidP="000D1DE5">
            <w:r w:rsidRPr="00D779B6">
              <w:t>Осветительные установки:</w:t>
            </w:r>
          </w:p>
          <w:p w:rsidR="007F1828" w:rsidRPr="00D779B6" w:rsidRDefault="007F1828" w:rsidP="000D1DE5">
            <w:r w:rsidRPr="00D779B6">
              <w:t>-техобслуживание</w:t>
            </w:r>
          </w:p>
          <w:p w:rsidR="007F1828" w:rsidRPr="00D779B6" w:rsidRDefault="007F1828" w:rsidP="000D1DE5">
            <w:r w:rsidRPr="00D779B6">
              <w:t>-замена ламп и патронов</w:t>
            </w:r>
          </w:p>
          <w:p w:rsidR="007F1828" w:rsidRPr="00D779B6" w:rsidRDefault="007F1828" w:rsidP="000D1DE5">
            <w:r w:rsidRPr="00D779B6">
              <w:t>Техобслуживание проводки:</w:t>
            </w:r>
          </w:p>
          <w:p w:rsidR="007F1828" w:rsidRPr="00D779B6" w:rsidRDefault="007F1828" w:rsidP="000D1DE5">
            <w:r w:rsidRPr="00D779B6">
              <w:t>-открытая</w:t>
            </w:r>
          </w:p>
          <w:p w:rsidR="007F1828" w:rsidRPr="00D779B6" w:rsidRDefault="007F1828" w:rsidP="000D1DE5">
            <w:r w:rsidRPr="00D779B6">
              <w:t xml:space="preserve">-скрытая в трубах </w:t>
            </w:r>
          </w:p>
          <w:p w:rsidR="007F1828" w:rsidRPr="00D779B6" w:rsidRDefault="007F1828" w:rsidP="000D1DE5">
            <w:r w:rsidRPr="00D779B6">
              <w:t>-испытание эл.установок дома</w:t>
            </w:r>
          </w:p>
          <w:p w:rsidR="007F1828" w:rsidRPr="00D779B6" w:rsidRDefault="007F1828" w:rsidP="000D1DE5"/>
        </w:tc>
        <w:tc>
          <w:tcPr>
            <w:tcW w:w="2435" w:type="dxa"/>
            <w:tcBorders>
              <w:top w:val="single" w:sz="4" w:space="0" w:color="000000"/>
              <w:left w:val="single" w:sz="4" w:space="0" w:color="000000"/>
              <w:bottom w:val="single" w:sz="4" w:space="0" w:color="000000"/>
              <w:right w:val="single" w:sz="4" w:space="0" w:color="000000"/>
            </w:tcBorders>
          </w:tcPr>
          <w:p w:rsidR="007F1828" w:rsidRPr="00D779B6" w:rsidRDefault="007F1828" w:rsidP="000D1DE5">
            <w:pPr>
              <w:snapToGrid w:val="0"/>
            </w:pPr>
          </w:p>
          <w:p w:rsidR="007F1828" w:rsidRPr="00D779B6" w:rsidRDefault="007F1828" w:rsidP="000D1DE5"/>
          <w:p w:rsidR="007F1828" w:rsidRPr="00D779B6" w:rsidRDefault="007F1828" w:rsidP="000D1DE5"/>
          <w:p w:rsidR="007F1828" w:rsidRPr="00D779B6" w:rsidRDefault="007F1828" w:rsidP="000D1DE5">
            <w:r w:rsidRPr="00D779B6">
              <w:t>1 раз в неделю</w:t>
            </w:r>
          </w:p>
          <w:p w:rsidR="007F1828" w:rsidRPr="00D779B6" w:rsidRDefault="007F1828" w:rsidP="000D1DE5">
            <w:r w:rsidRPr="00D779B6">
              <w:t>по потребности</w:t>
            </w:r>
          </w:p>
          <w:p w:rsidR="007F1828" w:rsidRPr="00D779B6" w:rsidRDefault="007F1828" w:rsidP="000D1DE5">
            <w:r w:rsidRPr="00D779B6">
              <w:t>2 раза в год</w:t>
            </w:r>
          </w:p>
          <w:p w:rsidR="007F1828" w:rsidRPr="00D779B6" w:rsidRDefault="007F1828" w:rsidP="000D1DE5"/>
          <w:p w:rsidR="007F1828" w:rsidRPr="00D779B6" w:rsidRDefault="007F1828" w:rsidP="000D1DE5">
            <w:r w:rsidRPr="00D779B6">
              <w:t>2 раза в год</w:t>
            </w:r>
          </w:p>
          <w:p w:rsidR="007F1828" w:rsidRPr="00D779B6" w:rsidRDefault="007F1828" w:rsidP="000D1DE5">
            <w:r w:rsidRPr="00D779B6">
              <w:t>по потребности</w:t>
            </w:r>
          </w:p>
          <w:p w:rsidR="007F1828" w:rsidRPr="00D779B6" w:rsidRDefault="007F1828" w:rsidP="000D1DE5"/>
          <w:p w:rsidR="007F1828" w:rsidRPr="00D779B6" w:rsidRDefault="007F1828" w:rsidP="000D1DE5">
            <w:r w:rsidRPr="00D779B6">
              <w:t>1 раз в месяц</w:t>
            </w:r>
          </w:p>
          <w:p w:rsidR="007F1828" w:rsidRPr="00D779B6" w:rsidRDefault="007F1828" w:rsidP="000D1DE5">
            <w:r w:rsidRPr="00D779B6">
              <w:t>1 раз в месяц</w:t>
            </w:r>
          </w:p>
          <w:p w:rsidR="007F1828" w:rsidRPr="00D779B6" w:rsidRDefault="007F1828" w:rsidP="000D1DE5"/>
          <w:p w:rsidR="007F1828" w:rsidRPr="00D779B6" w:rsidRDefault="007F1828" w:rsidP="000D1DE5">
            <w:r w:rsidRPr="00D779B6">
              <w:t>1 раз в 3 мес.</w:t>
            </w:r>
          </w:p>
          <w:p w:rsidR="007F1828" w:rsidRPr="00D779B6" w:rsidRDefault="007F1828" w:rsidP="000D1DE5">
            <w:r w:rsidRPr="00D779B6">
              <w:t>по потребности</w:t>
            </w:r>
          </w:p>
          <w:p w:rsidR="007F1828" w:rsidRPr="00D779B6" w:rsidRDefault="007F1828" w:rsidP="000D1DE5"/>
          <w:p w:rsidR="007F1828" w:rsidRPr="00D779B6" w:rsidRDefault="007F1828" w:rsidP="000D1DE5">
            <w:r w:rsidRPr="00D779B6">
              <w:t>1 раз в 3 мес.</w:t>
            </w:r>
          </w:p>
          <w:p w:rsidR="007F1828" w:rsidRPr="00D779B6" w:rsidRDefault="007F1828" w:rsidP="000D1DE5">
            <w:r w:rsidRPr="00D779B6">
              <w:t>2 раза в год</w:t>
            </w:r>
          </w:p>
          <w:p w:rsidR="007F1828" w:rsidRPr="00D779B6" w:rsidRDefault="007F1828" w:rsidP="000D1DE5">
            <w:r w:rsidRPr="00D779B6">
              <w:t>1 раз в 3 года</w:t>
            </w:r>
          </w:p>
        </w:tc>
      </w:tr>
      <w:tr w:rsidR="007F1828" w:rsidRPr="00D779B6" w:rsidTr="000D1DE5">
        <w:tc>
          <w:tcPr>
            <w:tcW w:w="250" w:type="dxa"/>
            <w:tcBorders>
              <w:left w:val="single" w:sz="4" w:space="0" w:color="000000"/>
              <w:bottom w:val="single" w:sz="4" w:space="0" w:color="000000"/>
            </w:tcBorders>
          </w:tcPr>
          <w:p w:rsidR="007F1828" w:rsidRPr="00D779B6" w:rsidRDefault="007F1828" w:rsidP="000D1DE5">
            <w:pPr>
              <w:snapToGrid w:val="0"/>
            </w:pPr>
            <w:r w:rsidRPr="00D779B6">
              <w:t>7</w:t>
            </w:r>
          </w:p>
        </w:tc>
        <w:tc>
          <w:tcPr>
            <w:tcW w:w="8078" w:type="dxa"/>
            <w:tcBorders>
              <w:left w:val="single" w:sz="4" w:space="0" w:color="000000"/>
              <w:bottom w:val="single" w:sz="4" w:space="0" w:color="000000"/>
            </w:tcBorders>
          </w:tcPr>
          <w:p w:rsidR="007F1828" w:rsidRPr="00D779B6" w:rsidRDefault="007F1828" w:rsidP="000D1DE5">
            <w:pPr>
              <w:snapToGrid w:val="0"/>
            </w:pPr>
            <w:r w:rsidRPr="00D779B6">
              <w:t>Аварийное обслуживание</w:t>
            </w:r>
          </w:p>
        </w:tc>
        <w:tc>
          <w:tcPr>
            <w:tcW w:w="2435" w:type="dxa"/>
            <w:tcBorders>
              <w:top w:val="single" w:sz="4" w:space="0" w:color="000000"/>
              <w:left w:val="single" w:sz="4" w:space="0" w:color="000000"/>
              <w:bottom w:val="single" w:sz="4" w:space="0" w:color="000000"/>
              <w:right w:val="single" w:sz="4" w:space="0" w:color="000000"/>
            </w:tcBorders>
          </w:tcPr>
          <w:p w:rsidR="007F1828" w:rsidRPr="00D779B6" w:rsidRDefault="007F1828" w:rsidP="000D1DE5">
            <w:pPr>
              <w:snapToGrid w:val="0"/>
            </w:pPr>
            <w:r w:rsidRPr="00D779B6">
              <w:t>постоянно</w:t>
            </w:r>
          </w:p>
        </w:tc>
      </w:tr>
      <w:tr w:rsidR="007F1828" w:rsidRPr="00D779B6" w:rsidTr="000D1DE5">
        <w:tc>
          <w:tcPr>
            <w:tcW w:w="250" w:type="dxa"/>
            <w:tcBorders>
              <w:top w:val="single" w:sz="4" w:space="0" w:color="000000"/>
              <w:left w:val="single" w:sz="4" w:space="0" w:color="000000"/>
              <w:bottom w:val="single" w:sz="4" w:space="0" w:color="000000"/>
            </w:tcBorders>
          </w:tcPr>
          <w:p w:rsidR="007F1828" w:rsidRPr="00D779B6" w:rsidRDefault="007F1828" w:rsidP="000D1DE5">
            <w:pPr>
              <w:snapToGrid w:val="0"/>
            </w:pPr>
            <w:r w:rsidRPr="00D779B6">
              <w:t>8</w:t>
            </w:r>
          </w:p>
        </w:tc>
        <w:tc>
          <w:tcPr>
            <w:tcW w:w="8078" w:type="dxa"/>
            <w:tcBorders>
              <w:top w:val="single" w:sz="4" w:space="0" w:color="000000"/>
              <w:left w:val="single" w:sz="4" w:space="0" w:color="000000"/>
              <w:bottom w:val="single" w:sz="4" w:space="0" w:color="000000"/>
            </w:tcBorders>
          </w:tcPr>
          <w:p w:rsidR="007F1828" w:rsidRPr="00D779B6" w:rsidRDefault="007F1828" w:rsidP="000D1DE5">
            <w:pPr>
              <w:snapToGrid w:val="0"/>
            </w:pPr>
            <w:r w:rsidRPr="00D779B6">
              <w:t>Подготовка дома к сезонной эксплуатации</w:t>
            </w:r>
          </w:p>
          <w:p w:rsidR="007F1828" w:rsidRPr="00D779B6" w:rsidRDefault="007F1828" w:rsidP="000D1DE5">
            <w:r w:rsidRPr="00D779B6">
              <w:t>-укрепление водосточных труб</w:t>
            </w:r>
          </w:p>
          <w:p w:rsidR="007F1828" w:rsidRPr="00D779B6" w:rsidRDefault="007F1828" w:rsidP="000D1DE5">
            <w:r w:rsidRPr="00D779B6">
              <w:t>-замена разбитых стекол</w:t>
            </w:r>
          </w:p>
          <w:p w:rsidR="007F1828" w:rsidRPr="00D779B6" w:rsidRDefault="007F1828" w:rsidP="000D1DE5">
            <w:r w:rsidRPr="00D779B6">
              <w:t>-утепление и прочистка дымовентиляционных каналов</w:t>
            </w:r>
          </w:p>
          <w:p w:rsidR="007F1828" w:rsidRPr="00D779B6" w:rsidRDefault="007F1828" w:rsidP="000D1DE5">
            <w:r w:rsidRPr="00D779B6">
              <w:t>-ремонт и утепление входных дверей</w:t>
            </w:r>
          </w:p>
          <w:p w:rsidR="007F1828" w:rsidRPr="00D779B6" w:rsidRDefault="007F1828" w:rsidP="000D1DE5">
            <w:r w:rsidRPr="00D779B6">
              <w:t>-проверка исправности слуховых окон</w:t>
            </w:r>
          </w:p>
          <w:p w:rsidR="007F1828" w:rsidRPr="00D779B6" w:rsidRDefault="007F1828" w:rsidP="000D1DE5">
            <w:r w:rsidRPr="00D779B6">
              <w:t>-опрессовка отопления</w:t>
            </w:r>
          </w:p>
        </w:tc>
        <w:tc>
          <w:tcPr>
            <w:tcW w:w="2435" w:type="dxa"/>
            <w:tcBorders>
              <w:top w:val="single" w:sz="4" w:space="0" w:color="000000"/>
              <w:left w:val="single" w:sz="4" w:space="0" w:color="000000"/>
              <w:bottom w:val="single" w:sz="4" w:space="0" w:color="000000"/>
              <w:right w:val="single" w:sz="4" w:space="0" w:color="000000"/>
            </w:tcBorders>
          </w:tcPr>
          <w:p w:rsidR="007F1828" w:rsidRPr="00D779B6" w:rsidRDefault="007F1828" w:rsidP="000D1DE5">
            <w:pPr>
              <w:snapToGrid w:val="0"/>
            </w:pPr>
          </w:p>
          <w:p w:rsidR="007F1828" w:rsidRPr="00D779B6" w:rsidRDefault="007F1828" w:rsidP="000D1DE5">
            <w:r w:rsidRPr="00D779B6">
              <w:t>2 раза в год</w:t>
            </w:r>
          </w:p>
          <w:p w:rsidR="007F1828" w:rsidRPr="00D779B6" w:rsidRDefault="007F1828" w:rsidP="000D1DE5">
            <w:r w:rsidRPr="00D779B6">
              <w:t>по необходим.</w:t>
            </w:r>
          </w:p>
          <w:p w:rsidR="007F1828" w:rsidRPr="00D779B6" w:rsidRDefault="007F1828" w:rsidP="000D1DE5">
            <w:r w:rsidRPr="00D779B6">
              <w:t>1 раз в год</w:t>
            </w:r>
          </w:p>
          <w:p w:rsidR="007F1828" w:rsidRPr="00D779B6" w:rsidRDefault="007F1828" w:rsidP="000D1DE5"/>
          <w:p w:rsidR="007F1828" w:rsidRPr="00D779B6" w:rsidRDefault="007F1828" w:rsidP="000D1DE5">
            <w:r w:rsidRPr="00D779B6">
              <w:t>1 раз в год</w:t>
            </w:r>
          </w:p>
          <w:p w:rsidR="007F1828" w:rsidRPr="00D779B6" w:rsidRDefault="007F1828" w:rsidP="000D1DE5">
            <w:r w:rsidRPr="00D779B6">
              <w:t>1 раз в год</w:t>
            </w:r>
          </w:p>
          <w:p w:rsidR="007F1828" w:rsidRPr="00D779B6" w:rsidRDefault="007F1828" w:rsidP="000D1DE5">
            <w:r w:rsidRPr="00D779B6">
              <w:t>1 раз в год</w:t>
            </w:r>
          </w:p>
        </w:tc>
      </w:tr>
      <w:tr w:rsidR="007F1828" w:rsidRPr="00D779B6" w:rsidTr="000D1DE5">
        <w:tc>
          <w:tcPr>
            <w:tcW w:w="250" w:type="dxa"/>
            <w:tcBorders>
              <w:top w:val="single" w:sz="4" w:space="0" w:color="000000"/>
              <w:left w:val="single" w:sz="4" w:space="0" w:color="000000"/>
              <w:bottom w:val="single" w:sz="4" w:space="0" w:color="000000"/>
            </w:tcBorders>
          </w:tcPr>
          <w:p w:rsidR="007F1828" w:rsidRPr="00D779B6" w:rsidRDefault="007F1828" w:rsidP="000D1DE5">
            <w:pPr>
              <w:snapToGrid w:val="0"/>
            </w:pPr>
            <w:r w:rsidRPr="00D779B6">
              <w:t>9</w:t>
            </w:r>
          </w:p>
        </w:tc>
        <w:tc>
          <w:tcPr>
            <w:tcW w:w="8078" w:type="dxa"/>
            <w:tcBorders>
              <w:top w:val="single" w:sz="4" w:space="0" w:color="000000"/>
              <w:left w:val="single" w:sz="4" w:space="0" w:color="000000"/>
              <w:bottom w:val="single" w:sz="4" w:space="0" w:color="000000"/>
            </w:tcBorders>
          </w:tcPr>
          <w:p w:rsidR="007F1828" w:rsidRPr="00D779B6" w:rsidRDefault="007F1828" w:rsidP="000D1DE5">
            <w:pPr>
              <w:snapToGrid w:val="0"/>
            </w:pPr>
            <w:r w:rsidRPr="00D779B6">
              <w:t>Электроэнергия на освещение мест общего пользования</w:t>
            </w:r>
          </w:p>
        </w:tc>
        <w:tc>
          <w:tcPr>
            <w:tcW w:w="2435" w:type="dxa"/>
            <w:tcBorders>
              <w:top w:val="single" w:sz="4" w:space="0" w:color="000000"/>
              <w:left w:val="single" w:sz="4" w:space="0" w:color="000000"/>
              <w:bottom w:val="single" w:sz="4" w:space="0" w:color="000000"/>
              <w:right w:val="single" w:sz="4" w:space="0" w:color="000000"/>
            </w:tcBorders>
          </w:tcPr>
          <w:p w:rsidR="007F1828" w:rsidRPr="00D779B6" w:rsidRDefault="007F1828" w:rsidP="000D1DE5">
            <w:pPr>
              <w:snapToGrid w:val="0"/>
            </w:pPr>
            <w:r w:rsidRPr="00D779B6">
              <w:t>Ежемесячно</w:t>
            </w:r>
          </w:p>
        </w:tc>
      </w:tr>
      <w:tr w:rsidR="007F1828" w:rsidRPr="00D779B6" w:rsidTr="000D1DE5">
        <w:tc>
          <w:tcPr>
            <w:tcW w:w="250" w:type="dxa"/>
            <w:tcBorders>
              <w:top w:val="single" w:sz="4" w:space="0" w:color="000000"/>
              <w:left w:val="single" w:sz="4" w:space="0" w:color="000000"/>
              <w:bottom w:val="single" w:sz="4" w:space="0" w:color="000000"/>
            </w:tcBorders>
          </w:tcPr>
          <w:p w:rsidR="007F1828" w:rsidRPr="00D779B6" w:rsidRDefault="007F1828" w:rsidP="000D1DE5">
            <w:pPr>
              <w:snapToGrid w:val="0"/>
            </w:pPr>
            <w:r w:rsidRPr="00D779B6">
              <w:t>10</w:t>
            </w:r>
          </w:p>
        </w:tc>
        <w:tc>
          <w:tcPr>
            <w:tcW w:w="8078" w:type="dxa"/>
            <w:tcBorders>
              <w:top w:val="single" w:sz="4" w:space="0" w:color="000000"/>
              <w:left w:val="single" w:sz="4" w:space="0" w:color="000000"/>
              <w:bottom w:val="single" w:sz="4" w:space="0" w:color="000000"/>
            </w:tcBorders>
          </w:tcPr>
          <w:p w:rsidR="007F1828" w:rsidRPr="00D779B6" w:rsidRDefault="007F1828" w:rsidP="000D1DE5">
            <w:pPr>
              <w:snapToGrid w:val="0"/>
            </w:pPr>
            <w:r w:rsidRPr="00D779B6">
              <w:t>Услуги по управлению</w:t>
            </w:r>
          </w:p>
        </w:tc>
        <w:tc>
          <w:tcPr>
            <w:tcW w:w="2435" w:type="dxa"/>
            <w:tcBorders>
              <w:top w:val="single" w:sz="4" w:space="0" w:color="000000"/>
              <w:left w:val="single" w:sz="4" w:space="0" w:color="000000"/>
              <w:bottom w:val="single" w:sz="4" w:space="0" w:color="000000"/>
              <w:right w:val="single" w:sz="4" w:space="0" w:color="000000"/>
            </w:tcBorders>
          </w:tcPr>
          <w:p w:rsidR="007F1828" w:rsidRPr="00D779B6" w:rsidRDefault="007F1828" w:rsidP="000D1DE5">
            <w:pPr>
              <w:snapToGrid w:val="0"/>
            </w:pPr>
            <w:r w:rsidRPr="00D779B6">
              <w:t>ежемесячно</w:t>
            </w:r>
          </w:p>
        </w:tc>
      </w:tr>
      <w:tr w:rsidR="007F1828" w:rsidRPr="00D779B6" w:rsidTr="000D1DE5">
        <w:tc>
          <w:tcPr>
            <w:tcW w:w="250" w:type="dxa"/>
            <w:tcBorders>
              <w:top w:val="single" w:sz="4" w:space="0" w:color="000000"/>
              <w:left w:val="single" w:sz="4" w:space="0" w:color="000000"/>
              <w:bottom w:val="single" w:sz="4" w:space="0" w:color="000000"/>
            </w:tcBorders>
          </w:tcPr>
          <w:p w:rsidR="007F1828" w:rsidRPr="00D779B6" w:rsidRDefault="007F1828" w:rsidP="000D1DE5">
            <w:pPr>
              <w:snapToGrid w:val="0"/>
            </w:pPr>
            <w:r w:rsidRPr="00D779B6">
              <w:t>11</w:t>
            </w:r>
          </w:p>
        </w:tc>
        <w:tc>
          <w:tcPr>
            <w:tcW w:w="8078" w:type="dxa"/>
            <w:tcBorders>
              <w:top w:val="single" w:sz="4" w:space="0" w:color="000000"/>
              <w:left w:val="single" w:sz="4" w:space="0" w:color="000000"/>
              <w:bottom w:val="single" w:sz="4" w:space="0" w:color="000000"/>
            </w:tcBorders>
          </w:tcPr>
          <w:p w:rsidR="007F1828" w:rsidRPr="00D779B6" w:rsidRDefault="007F1828" w:rsidP="000D1DE5">
            <w:pPr>
              <w:snapToGrid w:val="0"/>
            </w:pPr>
            <w:r w:rsidRPr="00D779B6">
              <w:t>Услуги расчетно-кассового центра:</w:t>
            </w:r>
          </w:p>
        </w:tc>
        <w:tc>
          <w:tcPr>
            <w:tcW w:w="2435" w:type="dxa"/>
            <w:tcBorders>
              <w:top w:val="single" w:sz="4" w:space="0" w:color="000000"/>
              <w:left w:val="single" w:sz="4" w:space="0" w:color="000000"/>
              <w:bottom w:val="single" w:sz="4" w:space="0" w:color="000000"/>
              <w:right w:val="single" w:sz="4" w:space="0" w:color="000000"/>
            </w:tcBorders>
          </w:tcPr>
          <w:p w:rsidR="007F1828" w:rsidRPr="00D779B6" w:rsidRDefault="007F1828" w:rsidP="000D1DE5">
            <w:pPr>
              <w:snapToGrid w:val="0"/>
            </w:pPr>
            <w:r w:rsidRPr="00D779B6">
              <w:t>постоянно</w:t>
            </w:r>
          </w:p>
        </w:tc>
      </w:tr>
    </w:tbl>
    <w:p w:rsidR="007F1828" w:rsidRDefault="007F1828" w:rsidP="001F42E1">
      <w:pPr>
        <w:tabs>
          <w:tab w:val="left" w:pos="1695"/>
        </w:tabs>
        <w:jc w:val="right"/>
      </w:pPr>
    </w:p>
    <w:sectPr w:rsidR="007F1828" w:rsidSect="00644C07">
      <w:footnotePr>
        <w:pos w:val="beneathText"/>
      </w:footnotePr>
      <w:pgSz w:w="11905" w:h="16837"/>
      <w:pgMar w:top="709" w:right="851" w:bottom="720" w:left="1701" w:header="426"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1828" w:rsidRDefault="007F1828">
      <w:r>
        <w:separator/>
      </w:r>
    </w:p>
  </w:endnote>
  <w:endnote w:type="continuationSeparator" w:id="1">
    <w:p w:rsidR="007F1828" w:rsidRDefault="007F18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1828" w:rsidRDefault="007F1828">
      <w:r>
        <w:separator/>
      </w:r>
    </w:p>
  </w:footnote>
  <w:footnote w:type="continuationSeparator" w:id="1">
    <w:p w:rsidR="007F1828" w:rsidRDefault="007F18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2"/>
    <w:lvl w:ilvl="0">
      <w:start w:val="1"/>
      <w:numFmt w:val="decimal"/>
      <w:lvlText w:val="%1."/>
      <w:lvlJc w:val="left"/>
      <w:pPr>
        <w:tabs>
          <w:tab w:val="num" w:pos="413"/>
        </w:tabs>
        <w:ind w:left="413" w:hanging="360"/>
      </w:pPr>
    </w:lvl>
  </w:abstractNum>
  <w:abstractNum w:abstractNumId="1">
    <w:nsid w:val="00000002"/>
    <w:multiLevelType w:val="singleLevel"/>
    <w:tmpl w:val="00000002"/>
    <w:name w:val="WW8Num3"/>
    <w:lvl w:ilvl="0">
      <w:start w:val="1"/>
      <w:numFmt w:val="decimal"/>
      <w:suff w:val="nothing"/>
      <w:lvlText w:val="3.3.%1."/>
      <w:lvlJc w:val="left"/>
      <w:pPr>
        <w:tabs>
          <w:tab w:val="num" w:pos="0"/>
        </w:tabs>
      </w:pPr>
      <w:rPr>
        <w:rFonts w:ascii="Times New Roman" w:hAnsi="Times New Roman" w:cs="Times New Roman"/>
      </w:rPr>
    </w:lvl>
  </w:abstractNum>
  <w:abstractNum w:abstractNumId="2">
    <w:nsid w:val="00000003"/>
    <w:multiLevelType w:val="singleLevel"/>
    <w:tmpl w:val="00000003"/>
    <w:name w:val="WW8Num4"/>
    <w:lvl w:ilvl="0">
      <w:start w:val="2"/>
      <w:numFmt w:val="decimal"/>
      <w:suff w:val="nothing"/>
      <w:lvlText w:val="1.%1."/>
      <w:lvlJc w:val="left"/>
      <w:pPr>
        <w:tabs>
          <w:tab w:val="num" w:pos="0"/>
        </w:tabs>
      </w:pPr>
      <w:rPr>
        <w:rFonts w:ascii="Times New Roman" w:hAnsi="Times New Roman" w:cs="Times New Roman"/>
      </w:rPr>
    </w:lvl>
  </w:abstractNum>
  <w:abstractNum w:abstractNumId="3">
    <w:nsid w:val="00000004"/>
    <w:multiLevelType w:val="singleLevel"/>
    <w:tmpl w:val="00000004"/>
    <w:name w:val="WW8Num5"/>
    <w:lvl w:ilvl="0">
      <w:start w:val="1"/>
      <w:numFmt w:val="decimal"/>
      <w:suff w:val="nothing"/>
      <w:lvlText w:val="4.%1."/>
      <w:lvlJc w:val="left"/>
      <w:pPr>
        <w:tabs>
          <w:tab w:val="num" w:pos="0"/>
        </w:tabs>
      </w:pPr>
      <w:rPr>
        <w:rFonts w:ascii="Times New Roman" w:hAnsi="Times New Roman" w:cs="Times New Roman"/>
      </w:rPr>
    </w:lvl>
  </w:abstractNum>
  <w:abstractNum w:abstractNumId="4">
    <w:nsid w:val="00000005"/>
    <w:multiLevelType w:val="singleLevel"/>
    <w:tmpl w:val="00000005"/>
    <w:name w:val="WW8Num6"/>
    <w:lvl w:ilvl="0">
      <w:start w:val="1"/>
      <w:numFmt w:val="decimal"/>
      <w:suff w:val="nothing"/>
      <w:lvlText w:val="3.4.%1."/>
      <w:lvlJc w:val="left"/>
      <w:pPr>
        <w:tabs>
          <w:tab w:val="num" w:pos="0"/>
        </w:tabs>
      </w:pPr>
      <w:rPr>
        <w:rFonts w:ascii="Times New Roman" w:hAnsi="Times New Roman" w:cs="Times New Roman"/>
      </w:rPr>
    </w:lvl>
  </w:abstractNum>
  <w:abstractNum w:abstractNumId="5">
    <w:nsid w:val="00000006"/>
    <w:multiLevelType w:val="singleLevel"/>
    <w:tmpl w:val="00000006"/>
    <w:name w:val="WW8Num7"/>
    <w:lvl w:ilvl="0">
      <w:start w:val="1"/>
      <w:numFmt w:val="decimal"/>
      <w:suff w:val="nothing"/>
      <w:lvlText w:val="5.%1."/>
      <w:lvlJc w:val="left"/>
      <w:pPr>
        <w:tabs>
          <w:tab w:val="num" w:pos="0"/>
        </w:tabs>
      </w:pPr>
      <w:rPr>
        <w:rFonts w:ascii="Times New Roman" w:hAnsi="Times New Roman" w:cs="Times New Roman"/>
      </w:rPr>
    </w:lvl>
  </w:abstractNum>
  <w:abstractNum w:abstractNumId="6">
    <w:nsid w:val="00000007"/>
    <w:multiLevelType w:val="multilevel"/>
    <w:tmpl w:val="00000007"/>
    <w:name w:val="WW8Num8"/>
    <w:lvl w:ilvl="0">
      <w:start w:val="3"/>
      <w:numFmt w:val="decimal"/>
      <w:lvlText w:val="%1"/>
      <w:lvlJc w:val="left"/>
      <w:pPr>
        <w:tabs>
          <w:tab w:val="num" w:pos="420"/>
        </w:tabs>
        <w:ind w:left="420" w:hanging="420"/>
      </w:pPr>
    </w:lvl>
    <w:lvl w:ilvl="1">
      <w:start w:val="5"/>
      <w:numFmt w:val="decimal"/>
      <w:lvlText w:val="%1.%2"/>
      <w:lvlJc w:val="left"/>
      <w:pPr>
        <w:tabs>
          <w:tab w:val="num" w:pos="136"/>
        </w:tabs>
        <w:ind w:left="136" w:hanging="420"/>
      </w:pPr>
    </w:lvl>
    <w:lvl w:ilvl="2">
      <w:start w:val="1"/>
      <w:numFmt w:val="decimal"/>
      <w:lvlText w:val="%1.%2.%3"/>
      <w:lvlJc w:val="left"/>
      <w:pPr>
        <w:tabs>
          <w:tab w:val="num" w:pos="152"/>
        </w:tabs>
        <w:ind w:left="152" w:hanging="720"/>
      </w:pPr>
    </w:lvl>
    <w:lvl w:ilvl="3">
      <w:start w:val="1"/>
      <w:numFmt w:val="decimal"/>
      <w:lvlText w:val="%1.%2.%3.%4"/>
      <w:lvlJc w:val="left"/>
      <w:pPr>
        <w:tabs>
          <w:tab w:val="num" w:pos="132"/>
        </w:tabs>
        <w:ind w:left="132" w:hanging="720"/>
      </w:pPr>
    </w:lvl>
    <w:lvl w:ilvl="4">
      <w:start w:val="1"/>
      <w:numFmt w:val="decimal"/>
      <w:lvlText w:val="%1.%2.%3.%4.%5"/>
      <w:lvlJc w:val="left"/>
      <w:pPr>
        <w:tabs>
          <w:tab w:val="num" w:pos="56"/>
        </w:tabs>
        <w:ind w:left="56" w:hanging="1080"/>
      </w:pPr>
    </w:lvl>
    <w:lvl w:ilvl="5">
      <w:start w:val="1"/>
      <w:numFmt w:val="decimal"/>
      <w:lvlText w:val="%1.%2.%3.%4.%5.%6"/>
      <w:lvlJc w:val="left"/>
      <w:pPr>
        <w:tabs>
          <w:tab w:val="num" w:pos="340"/>
        </w:tabs>
        <w:ind w:left="340" w:hanging="1080"/>
      </w:pPr>
    </w:lvl>
    <w:lvl w:ilvl="6">
      <w:start w:val="1"/>
      <w:numFmt w:val="decimal"/>
      <w:lvlText w:val="%1.%2.%3.%4.%5.%6.%7"/>
      <w:lvlJc w:val="left"/>
      <w:pPr>
        <w:tabs>
          <w:tab w:val="num" w:pos="264"/>
        </w:tabs>
        <w:ind w:left="264" w:hanging="1440"/>
      </w:pPr>
    </w:lvl>
    <w:lvl w:ilvl="7">
      <w:start w:val="1"/>
      <w:numFmt w:val="decimal"/>
      <w:lvlText w:val="%1.%2.%3.%4.%5.%6.%7.%8"/>
      <w:lvlJc w:val="left"/>
      <w:pPr>
        <w:tabs>
          <w:tab w:val="num" w:pos="548"/>
        </w:tabs>
        <w:ind w:left="548" w:hanging="1440"/>
      </w:pPr>
    </w:lvl>
    <w:lvl w:ilvl="8">
      <w:start w:val="1"/>
      <w:numFmt w:val="decimal"/>
      <w:lvlText w:val="%1.%2.%3.%4.%5.%6.%7.%8.%9"/>
      <w:lvlJc w:val="left"/>
      <w:pPr>
        <w:tabs>
          <w:tab w:val="num" w:pos="832"/>
        </w:tabs>
        <w:ind w:left="832" w:hanging="1440"/>
      </w:pPr>
    </w:lvl>
  </w:abstractNum>
  <w:abstractNum w:abstractNumId="7">
    <w:nsid w:val="00000008"/>
    <w:multiLevelType w:val="singleLevel"/>
    <w:tmpl w:val="00000008"/>
    <w:lvl w:ilvl="0">
      <w:numFmt w:val="bullet"/>
      <w:suff w:val="nothing"/>
      <w:lvlText w:val="-"/>
      <w:lvlJc w:val="left"/>
      <w:pPr>
        <w:tabs>
          <w:tab w:val="num" w:pos="0"/>
        </w:tabs>
      </w:pPr>
      <w:rPr>
        <w:rFonts w:ascii="Times New Roman" w:hAnsi="Times New Roman" w:cs="Times New Roman"/>
      </w:rPr>
    </w:lvl>
  </w:abstractNum>
  <w:abstractNum w:abstractNumId="8">
    <w:nsid w:val="00000009"/>
    <w:multiLevelType w:val="singleLevel"/>
    <w:tmpl w:val="00000009"/>
    <w:lvl w:ilvl="0">
      <w:numFmt w:val="bullet"/>
      <w:suff w:val="nothing"/>
      <w:lvlText w:val="-"/>
      <w:lvlJc w:val="left"/>
      <w:pPr>
        <w:tabs>
          <w:tab w:val="num" w:pos="0"/>
        </w:tabs>
      </w:pPr>
      <w:rPr>
        <w:rFonts w:ascii="Times New Roman" w:hAnsi="Times New Roman" w:cs="Times New Roman"/>
      </w:rPr>
    </w:lvl>
  </w:abstractNum>
  <w:abstractNum w:abstractNumId="9">
    <w:nsid w:val="0000000A"/>
    <w:multiLevelType w:val="singleLevel"/>
    <w:tmpl w:val="0000000A"/>
    <w:lvl w:ilvl="0">
      <w:numFmt w:val="bullet"/>
      <w:suff w:val="nothing"/>
      <w:lvlText w:val="-"/>
      <w:lvlJc w:val="left"/>
      <w:pPr>
        <w:tabs>
          <w:tab w:val="num" w:pos="0"/>
        </w:tabs>
      </w:pPr>
      <w:rPr>
        <w:rFonts w:ascii="Times New Roman" w:hAnsi="Times New Roman" w:cs="Times New Roman"/>
      </w:rPr>
    </w:lvl>
  </w:abstractNum>
  <w:abstractNum w:abstractNumId="10">
    <w:nsid w:val="0000000B"/>
    <w:multiLevelType w:val="singleLevel"/>
    <w:tmpl w:val="0000000B"/>
    <w:lvl w:ilvl="0">
      <w:numFmt w:val="bullet"/>
      <w:suff w:val="nothing"/>
      <w:lvlText w:val="-"/>
      <w:lvlJc w:val="left"/>
      <w:pPr>
        <w:tabs>
          <w:tab w:val="num" w:pos="0"/>
        </w:tabs>
      </w:pPr>
      <w:rPr>
        <w:rFonts w:ascii="Times New Roman" w:hAnsi="Times New Roman" w:cs="Times New Roman"/>
      </w:rPr>
    </w:lvl>
  </w:abstractNum>
  <w:abstractNum w:abstractNumId="11">
    <w:nsid w:val="0000000C"/>
    <w:multiLevelType w:val="multilevel"/>
    <w:tmpl w:val="0000000C"/>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08"/>
  <w:doNotHyphenateCap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04CDD"/>
    <w:rsid w:val="00024E40"/>
    <w:rsid w:val="000D1DE5"/>
    <w:rsid w:val="001D3245"/>
    <w:rsid w:val="001F42E1"/>
    <w:rsid w:val="00351847"/>
    <w:rsid w:val="003867A6"/>
    <w:rsid w:val="005436A7"/>
    <w:rsid w:val="00633EF4"/>
    <w:rsid w:val="00644C07"/>
    <w:rsid w:val="006A5463"/>
    <w:rsid w:val="007608E4"/>
    <w:rsid w:val="007C473F"/>
    <w:rsid w:val="007F1828"/>
    <w:rsid w:val="008309CE"/>
    <w:rsid w:val="00841F55"/>
    <w:rsid w:val="009B02A9"/>
    <w:rsid w:val="00B00038"/>
    <w:rsid w:val="00B04CDD"/>
    <w:rsid w:val="00C86810"/>
    <w:rsid w:val="00CC2B7D"/>
    <w:rsid w:val="00D25E58"/>
    <w:rsid w:val="00D35BD3"/>
    <w:rsid w:val="00D52666"/>
    <w:rsid w:val="00D779B6"/>
    <w:rsid w:val="00DE25A9"/>
    <w:rsid w:val="00E864D5"/>
    <w:rsid w:val="00F73385"/>
    <w:rsid w:val="00FC4D0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6810"/>
    <w:pPr>
      <w:widowControl w:val="0"/>
      <w:suppressAutoHyphens/>
      <w:autoSpaceDE w:val="0"/>
    </w:pPr>
    <w:rPr>
      <w:sz w:val="20"/>
      <w:szCs w:val="20"/>
      <w:lang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3z0">
    <w:name w:val="WW8Num3z0"/>
    <w:uiPriority w:val="99"/>
    <w:rsid w:val="00C86810"/>
    <w:rPr>
      <w:rFonts w:ascii="Times New Roman" w:hAnsi="Times New Roman" w:cs="Times New Roman"/>
    </w:rPr>
  </w:style>
  <w:style w:type="character" w:customStyle="1" w:styleId="WW8Num4z0">
    <w:name w:val="WW8Num4z0"/>
    <w:uiPriority w:val="99"/>
    <w:rsid w:val="00C86810"/>
    <w:rPr>
      <w:rFonts w:ascii="Times New Roman" w:hAnsi="Times New Roman" w:cs="Times New Roman"/>
    </w:rPr>
  </w:style>
  <w:style w:type="character" w:customStyle="1" w:styleId="WW8Num5z0">
    <w:name w:val="WW8Num5z0"/>
    <w:uiPriority w:val="99"/>
    <w:rsid w:val="00C86810"/>
    <w:rPr>
      <w:rFonts w:ascii="Times New Roman" w:hAnsi="Times New Roman" w:cs="Times New Roman"/>
    </w:rPr>
  </w:style>
  <w:style w:type="character" w:customStyle="1" w:styleId="WW8Num6z0">
    <w:name w:val="WW8Num6z0"/>
    <w:uiPriority w:val="99"/>
    <w:rsid w:val="00C86810"/>
    <w:rPr>
      <w:rFonts w:ascii="Times New Roman" w:hAnsi="Times New Roman" w:cs="Times New Roman"/>
    </w:rPr>
  </w:style>
  <w:style w:type="character" w:customStyle="1" w:styleId="WW8Num7z0">
    <w:name w:val="WW8Num7z0"/>
    <w:uiPriority w:val="99"/>
    <w:rsid w:val="00C86810"/>
    <w:rPr>
      <w:rFonts w:ascii="Times New Roman" w:hAnsi="Times New Roman" w:cs="Times New Roman"/>
    </w:rPr>
  </w:style>
  <w:style w:type="character" w:customStyle="1" w:styleId="WW8NumSt2z0">
    <w:name w:val="WW8NumSt2z0"/>
    <w:uiPriority w:val="99"/>
    <w:rsid w:val="00C86810"/>
    <w:rPr>
      <w:rFonts w:ascii="Times New Roman" w:hAnsi="Times New Roman" w:cs="Times New Roman"/>
    </w:rPr>
  </w:style>
  <w:style w:type="character" w:customStyle="1" w:styleId="WW8NumSt8z0">
    <w:name w:val="WW8NumSt8z0"/>
    <w:uiPriority w:val="99"/>
    <w:rsid w:val="00C86810"/>
    <w:rPr>
      <w:rFonts w:ascii="Times New Roman" w:hAnsi="Times New Roman" w:cs="Times New Roman"/>
    </w:rPr>
  </w:style>
  <w:style w:type="character" w:customStyle="1" w:styleId="WW8NumSt9z0">
    <w:name w:val="WW8NumSt9z0"/>
    <w:uiPriority w:val="99"/>
    <w:rsid w:val="00C86810"/>
    <w:rPr>
      <w:rFonts w:ascii="Times New Roman" w:hAnsi="Times New Roman" w:cs="Times New Roman"/>
    </w:rPr>
  </w:style>
  <w:style w:type="character" w:customStyle="1" w:styleId="WW8NumSt10z0">
    <w:name w:val="WW8NumSt10z0"/>
    <w:uiPriority w:val="99"/>
    <w:rsid w:val="00C86810"/>
    <w:rPr>
      <w:rFonts w:ascii="Times New Roman" w:hAnsi="Times New Roman" w:cs="Times New Roman"/>
    </w:rPr>
  </w:style>
  <w:style w:type="character" w:customStyle="1" w:styleId="1">
    <w:name w:val="Основной шрифт абзаца1"/>
    <w:uiPriority w:val="99"/>
    <w:rsid w:val="00C86810"/>
  </w:style>
  <w:style w:type="character" w:styleId="PageNumber">
    <w:name w:val="page number"/>
    <w:basedOn w:val="1"/>
    <w:uiPriority w:val="99"/>
    <w:semiHidden/>
    <w:rsid w:val="00C86810"/>
  </w:style>
  <w:style w:type="paragraph" w:customStyle="1" w:styleId="a">
    <w:name w:val="Заголовок"/>
    <w:basedOn w:val="Normal"/>
    <w:next w:val="BodyText"/>
    <w:uiPriority w:val="99"/>
    <w:rsid w:val="00C86810"/>
    <w:pPr>
      <w:keepNext/>
      <w:spacing w:before="240" w:after="120"/>
    </w:pPr>
    <w:rPr>
      <w:rFonts w:ascii="Arial" w:eastAsia="Arial Unicode MS" w:hAnsi="Arial" w:cs="Arial"/>
      <w:sz w:val="28"/>
      <w:szCs w:val="28"/>
    </w:rPr>
  </w:style>
  <w:style w:type="paragraph" w:styleId="BodyText">
    <w:name w:val="Body Text"/>
    <w:basedOn w:val="Normal"/>
    <w:link w:val="BodyTextChar"/>
    <w:uiPriority w:val="99"/>
    <w:semiHidden/>
    <w:rsid w:val="00C86810"/>
    <w:pPr>
      <w:spacing w:after="120"/>
    </w:pPr>
  </w:style>
  <w:style w:type="character" w:customStyle="1" w:styleId="BodyTextChar">
    <w:name w:val="Body Text Char"/>
    <w:basedOn w:val="DefaultParagraphFont"/>
    <w:link w:val="BodyText"/>
    <w:uiPriority w:val="99"/>
    <w:semiHidden/>
    <w:locked/>
    <w:rsid w:val="006A5463"/>
    <w:rPr>
      <w:sz w:val="20"/>
      <w:szCs w:val="20"/>
      <w:lang w:eastAsia="ar-SA" w:bidi="ar-SA"/>
    </w:rPr>
  </w:style>
  <w:style w:type="paragraph" w:styleId="List">
    <w:name w:val="List"/>
    <w:basedOn w:val="BodyText"/>
    <w:uiPriority w:val="99"/>
    <w:semiHidden/>
    <w:rsid w:val="00C86810"/>
    <w:rPr>
      <w:rFonts w:ascii="Arial" w:hAnsi="Arial" w:cs="Arial"/>
    </w:rPr>
  </w:style>
  <w:style w:type="paragraph" w:customStyle="1" w:styleId="10">
    <w:name w:val="Название1"/>
    <w:basedOn w:val="Normal"/>
    <w:uiPriority w:val="99"/>
    <w:rsid w:val="00C86810"/>
    <w:pPr>
      <w:suppressLineNumbers/>
      <w:spacing w:before="120" w:after="120"/>
    </w:pPr>
    <w:rPr>
      <w:rFonts w:ascii="Arial" w:hAnsi="Arial" w:cs="Arial"/>
      <w:i/>
      <w:iCs/>
    </w:rPr>
  </w:style>
  <w:style w:type="paragraph" w:customStyle="1" w:styleId="11">
    <w:name w:val="Указатель1"/>
    <w:basedOn w:val="Normal"/>
    <w:uiPriority w:val="99"/>
    <w:rsid w:val="00C86810"/>
    <w:pPr>
      <w:suppressLineNumbers/>
    </w:pPr>
    <w:rPr>
      <w:rFonts w:ascii="Arial" w:hAnsi="Arial" w:cs="Arial"/>
    </w:rPr>
  </w:style>
  <w:style w:type="paragraph" w:styleId="Header">
    <w:name w:val="header"/>
    <w:basedOn w:val="Normal"/>
    <w:link w:val="HeaderChar"/>
    <w:uiPriority w:val="99"/>
    <w:semiHidden/>
    <w:rsid w:val="00C86810"/>
    <w:pPr>
      <w:tabs>
        <w:tab w:val="center" w:pos="4677"/>
        <w:tab w:val="right" w:pos="9355"/>
      </w:tabs>
    </w:pPr>
  </w:style>
  <w:style w:type="character" w:customStyle="1" w:styleId="HeaderChar">
    <w:name w:val="Header Char"/>
    <w:basedOn w:val="DefaultParagraphFont"/>
    <w:link w:val="Header"/>
    <w:uiPriority w:val="99"/>
    <w:semiHidden/>
    <w:locked/>
    <w:rsid w:val="006A5463"/>
    <w:rPr>
      <w:sz w:val="20"/>
      <w:szCs w:val="20"/>
      <w:lang w:eastAsia="ar-SA" w:bidi="ar-SA"/>
    </w:rPr>
  </w:style>
  <w:style w:type="paragraph" w:customStyle="1" w:styleId="a0">
    <w:name w:val="Таблицы (моноширинный)"/>
    <w:basedOn w:val="Normal"/>
    <w:next w:val="Normal"/>
    <w:uiPriority w:val="99"/>
    <w:rsid w:val="00C86810"/>
    <w:pPr>
      <w:jc w:val="both"/>
    </w:pPr>
    <w:rPr>
      <w:rFonts w:ascii="Courier New" w:hAnsi="Courier New" w:cs="Courier New"/>
    </w:rPr>
  </w:style>
  <w:style w:type="paragraph" w:customStyle="1" w:styleId="a1">
    <w:name w:val="Содержимое таблицы"/>
    <w:basedOn w:val="Normal"/>
    <w:uiPriority w:val="99"/>
    <w:rsid w:val="00C86810"/>
    <w:pPr>
      <w:suppressLineNumbers/>
    </w:pPr>
  </w:style>
  <w:style w:type="paragraph" w:customStyle="1" w:styleId="a2">
    <w:name w:val="Заголовок таблицы"/>
    <w:basedOn w:val="a1"/>
    <w:uiPriority w:val="99"/>
    <w:rsid w:val="00C86810"/>
    <w:pPr>
      <w:jc w:val="center"/>
    </w:pPr>
    <w:rPr>
      <w:b/>
      <w:bCs/>
    </w:rPr>
  </w:style>
  <w:style w:type="paragraph" w:customStyle="1" w:styleId="a3">
    <w:name w:val="Содержимое врезки"/>
    <w:basedOn w:val="BodyText"/>
    <w:uiPriority w:val="99"/>
    <w:rsid w:val="00C86810"/>
  </w:style>
  <w:style w:type="table" w:styleId="TableGrid">
    <w:name w:val="Table Grid"/>
    <w:basedOn w:val="TableNormal"/>
    <w:uiPriority w:val="99"/>
    <w:rsid w:val="007608E4"/>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TotalTime>
  <Pages>8</Pages>
  <Words>3636</Words>
  <Characters>20731</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p:lastModifiedBy>
  <cp:revision>7</cp:revision>
  <dcterms:created xsi:type="dcterms:W3CDTF">2012-02-15T10:15:00Z</dcterms:created>
  <dcterms:modified xsi:type="dcterms:W3CDTF">2012-02-16T12:18:00Z</dcterms:modified>
</cp:coreProperties>
</file>